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33AD" w:rsidRPr="006E1E36" w:rsidRDefault="004B33AD" w:rsidP="004B33AD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4B33AD" w:rsidRPr="006E1E36" w:rsidRDefault="004B33AD" w:rsidP="004B33AD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УЧЕБНОЙ </w:t>
      </w:r>
      <w:r w:rsidRPr="006E1E36">
        <w:rPr>
          <w:b/>
        </w:rPr>
        <w:t>ПРАКТИКИ</w:t>
      </w:r>
    </w:p>
    <w:p w:rsidR="004B33AD" w:rsidRDefault="004B33AD" w:rsidP="004B33AD">
      <w:pPr>
        <w:jc w:val="center"/>
        <w:rPr>
          <w:b/>
        </w:rPr>
      </w:pPr>
    </w:p>
    <w:p w:rsidR="004B33AD" w:rsidRPr="00D3313D" w:rsidRDefault="00635A6F" w:rsidP="004B33AD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4B33AD" w:rsidRPr="00D3313D" w:rsidRDefault="004B33AD" w:rsidP="004B33AD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4B33AD" w:rsidRPr="00D3313D" w:rsidRDefault="004B33AD" w:rsidP="004B33AD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4B33AD" w:rsidRPr="00D3313D" w:rsidRDefault="004B33AD" w:rsidP="004B33AD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4B33AD" w:rsidRPr="00665CA6" w:rsidRDefault="004B33AD" w:rsidP="004B33AD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4B33AD" w:rsidRDefault="004B33AD" w:rsidP="004B33AD">
      <w:pPr>
        <w:jc w:val="center"/>
        <w:outlineLvl w:val="2"/>
        <w:rPr>
          <w:i/>
        </w:rPr>
      </w:pPr>
    </w:p>
    <w:p w:rsidR="004B33AD" w:rsidRDefault="004B33AD" w:rsidP="004B33AD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4B33AD" w:rsidRPr="00D66537" w:rsidRDefault="002F3399" w:rsidP="004B33AD">
      <w:pPr>
        <w:jc w:val="center"/>
        <w:outlineLvl w:val="2"/>
        <w:rPr>
          <w:bCs/>
        </w:rPr>
      </w:pPr>
      <w:r>
        <w:rPr>
          <w:bCs/>
        </w:rPr>
        <w:t>учебная (</w:t>
      </w:r>
      <w:r w:rsidR="00D642D3">
        <w:rPr>
          <w:bCs/>
        </w:rPr>
        <w:t>ознакомительная</w:t>
      </w:r>
      <w:r>
        <w:rPr>
          <w:bCs/>
        </w:rPr>
        <w:t>)</w:t>
      </w:r>
    </w:p>
    <w:p w:rsidR="004B33AD" w:rsidRDefault="004B33AD" w:rsidP="004B33AD">
      <w:pPr>
        <w:jc w:val="center"/>
        <w:rPr>
          <w:b/>
          <w:sz w:val="28"/>
          <w:szCs w:val="28"/>
        </w:rPr>
      </w:pPr>
    </w:p>
    <w:p w:rsidR="004B33AD" w:rsidRPr="002F3399" w:rsidRDefault="004B33AD" w:rsidP="004B33AD">
      <w:pPr>
        <w:shd w:val="clear" w:color="auto" w:fill="FFFFFF"/>
        <w:ind w:left="142" w:hanging="142"/>
        <w:jc w:val="center"/>
        <w:rPr>
          <w:b/>
        </w:rPr>
      </w:pPr>
      <w:r w:rsidRPr="002F3399">
        <w:rPr>
          <w:b/>
        </w:rPr>
        <w:t xml:space="preserve">1. </w:t>
      </w:r>
      <w:r w:rsidR="00C43431" w:rsidRPr="002F3399">
        <w:rPr>
          <w:b/>
        </w:rPr>
        <w:t>Цели и задачи учебной</w:t>
      </w:r>
      <w:r w:rsidR="00C43431" w:rsidRPr="002F3399">
        <w:rPr>
          <w:b/>
          <w:bCs/>
        </w:rPr>
        <w:t xml:space="preserve"> (ознакомительной) практики</w:t>
      </w:r>
    </w:p>
    <w:p w:rsidR="004B33AD" w:rsidRPr="00D3313D" w:rsidRDefault="004B33AD" w:rsidP="004B33AD">
      <w:pPr>
        <w:ind w:firstLine="709"/>
        <w:jc w:val="center"/>
        <w:rPr>
          <w:b/>
        </w:rPr>
      </w:pPr>
    </w:p>
    <w:p w:rsidR="004B33AD" w:rsidRDefault="004B33AD" w:rsidP="004B33AD">
      <w:pPr>
        <w:pStyle w:val="ae"/>
        <w:ind w:firstLine="720"/>
        <w:jc w:val="both"/>
        <w:rPr>
          <w:szCs w:val="28"/>
        </w:rPr>
      </w:pPr>
      <w:r w:rsidRPr="002A1518">
        <w:rPr>
          <w:color w:val="1D1B11"/>
          <w:spacing w:val="-1"/>
        </w:rPr>
        <w:t xml:space="preserve">1.1. </w:t>
      </w:r>
      <w:r w:rsidRPr="002A1518">
        <w:t>Цел</w:t>
      </w:r>
      <w:r>
        <w:t>ью</w:t>
      </w:r>
      <w:r w:rsidRPr="002A1518">
        <w:t xml:space="preserve"> </w:t>
      </w:r>
      <w:r w:rsidRPr="004B33AD">
        <w:t xml:space="preserve">учебной </w:t>
      </w:r>
      <w:r w:rsidRPr="002A1518">
        <w:t xml:space="preserve">практики является: </w:t>
      </w:r>
      <w:r>
        <w:rPr>
          <w:spacing w:val="-2"/>
          <w:szCs w:val="28"/>
        </w:rPr>
        <w:t>закрепление теоретических знаний, полученных во время аудиторных занятий, учебных практик, приобретение профессиональных умений и навыков; создание условий для</w:t>
      </w:r>
      <w:r>
        <w:rPr>
          <w:szCs w:val="28"/>
        </w:rPr>
        <w:t xml:space="preserve"> приобщения студента к социальной среде организации с целью приобретения социально-личностных компетенций, необходимых для работы в профессиональной сфере.</w:t>
      </w:r>
    </w:p>
    <w:p w:rsidR="004B33AD" w:rsidRPr="00D66537" w:rsidRDefault="004B33AD" w:rsidP="004B33AD">
      <w:pPr>
        <w:shd w:val="clear" w:color="auto" w:fill="FFFFFF"/>
        <w:ind w:firstLine="709"/>
        <w:jc w:val="both"/>
      </w:pPr>
      <w:r w:rsidRPr="00D66537">
        <w:t xml:space="preserve">1.2. Задачами </w:t>
      </w:r>
      <w:r>
        <w:t>учебной</w:t>
      </w:r>
      <w:r w:rsidRPr="00D66537">
        <w:t xml:space="preserve"> практики являются: </w:t>
      </w:r>
    </w:p>
    <w:p w:rsidR="008B248B" w:rsidRDefault="008B248B" w:rsidP="004B33AD">
      <w:pPr>
        <w:numPr>
          <w:ilvl w:val="0"/>
          <w:numId w:val="29"/>
        </w:numPr>
        <w:tabs>
          <w:tab w:val="num" w:pos="540"/>
          <w:tab w:val="left" w:pos="900"/>
        </w:tabs>
        <w:suppressAutoHyphens w:val="0"/>
        <w:ind w:left="0" w:firstLine="720"/>
        <w:jc w:val="both"/>
      </w:pPr>
      <w:r>
        <w:t xml:space="preserve"> способствовать развитию у будущих учителей технологии личностных и профессиональных качеств, необходимых в трудовой деятельности и коммуникации; </w:t>
      </w:r>
    </w:p>
    <w:p w:rsidR="004B33AD" w:rsidRPr="00D66537" w:rsidRDefault="004B33AD" w:rsidP="004B33AD">
      <w:pPr>
        <w:numPr>
          <w:ilvl w:val="0"/>
          <w:numId w:val="29"/>
        </w:numPr>
        <w:tabs>
          <w:tab w:val="num" w:pos="540"/>
          <w:tab w:val="left" w:pos="900"/>
        </w:tabs>
        <w:suppressAutoHyphens w:val="0"/>
        <w:ind w:left="0" w:firstLine="720"/>
        <w:jc w:val="both"/>
      </w:pPr>
      <w:r w:rsidRPr="00D66537">
        <w:t xml:space="preserve">сформировать у студентов знания и понимание сущности социокультурных потребностей личности и возможностей образовательного учреждения в их удовлетворении; </w:t>
      </w:r>
    </w:p>
    <w:p w:rsidR="004B33AD" w:rsidRPr="00D66537" w:rsidRDefault="004B33AD" w:rsidP="004B33AD">
      <w:pPr>
        <w:pStyle w:val="af5"/>
        <w:numPr>
          <w:ilvl w:val="0"/>
          <w:numId w:val="29"/>
        </w:numPr>
        <w:tabs>
          <w:tab w:val="num" w:pos="540"/>
          <w:tab w:val="left" w:pos="900"/>
        </w:tabs>
        <w:spacing w:line="240" w:lineRule="auto"/>
        <w:ind w:left="0" w:firstLine="720"/>
        <w:rPr>
          <w:sz w:val="24"/>
        </w:rPr>
      </w:pPr>
      <w:r w:rsidRPr="00D66537">
        <w:rPr>
          <w:sz w:val="24"/>
        </w:rPr>
        <w:t xml:space="preserve"> сформировать способности выявлять и формировать социокультурные потребности у детей, разрабатывать и реализовывать культурно-просветительские проекты (мероприятия);</w:t>
      </w:r>
    </w:p>
    <w:p w:rsidR="004B33AD" w:rsidRPr="00D66537" w:rsidRDefault="004B33AD" w:rsidP="004B33AD">
      <w:pPr>
        <w:pStyle w:val="af5"/>
        <w:numPr>
          <w:ilvl w:val="0"/>
          <w:numId w:val="29"/>
        </w:numPr>
        <w:tabs>
          <w:tab w:val="num" w:pos="540"/>
          <w:tab w:val="left" w:pos="900"/>
        </w:tabs>
        <w:spacing w:line="240" w:lineRule="auto"/>
        <w:ind w:left="0" w:firstLine="720"/>
        <w:rPr>
          <w:sz w:val="24"/>
        </w:rPr>
      </w:pPr>
      <w:r w:rsidRPr="00D66537">
        <w:rPr>
          <w:sz w:val="24"/>
        </w:rPr>
        <w:t>сформировать способности использовать возможности социокультурной среды для достижения  результатов воспитательного процесса.</w:t>
      </w:r>
    </w:p>
    <w:p w:rsidR="004B33AD" w:rsidRPr="002A1518" w:rsidRDefault="004B33AD" w:rsidP="004B33AD">
      <w:pPr>
        <w:tabs>
          <w:tab w:val="right" w:leader="underscore" w:pos="9639"/>
        </w:tabs>
        <w:ind w:firstLine="709"/>
        <w:jc w:val="both"/>
      </w:pPr>
    </w:p>
    <w:p w:rsidR="004B33AD" w:rsidRDefault="004B33AD" w:rsidP="004B33AD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</w:t>
      </w:r>
      <w:r w:rsidR="00C43431" w:rsidRPr="005C3A1F">
        <w:rPr>
          <w:b/>
        </w:rPr>
        <w:t>Перечень планируемых результатов об</w:t>
      </w:r>
      <w:r w:rsidR="00C43431">
        <w:rPr>
          <w:b/>
        </w:rPr>
        <w:t xml:space="preserve">учения при прохождении учебной </w:t>
      </w:r>
      <w:r w:rsidR="00C43431" w:rsidRPr="002F3399">
        <w:rPr>
          <w:b/>
          <w:bCs/>
        </w:rPr>
        <w:t xml:space="preserve">(ознакомительной) </w:t>
      </w:r>
      <w:r w:rsidR="00C43431" w:rsidRPr="002F3399">
        <w:rPr>
          <w:b/>
        </w:rPr>
        <w:t>практики</w:t>
      </w:r>
      <w:r w:rsidR="00C43431" w:rsidRPr="005C3A1F">
        <w:rPr>
          <w:b/>
        </w:rPr>
        <w:t>, соотнесенных с планируемыми результатами освоения ОПОП</w:t>
      </w:r>
    </w:p>
    <w:p w:rsidR="004B33AD" w:rsidRDefault="004B33AD" w:rsidP="004B33A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402"/>
      </w:tblGrid>
      <w:tr w:rsidR="002D7C6A" w:rsidRPr="00B16FF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2D7C6A" w:rsidRPr="00B16FF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</w:t>
            </w:r>
            <w:r w:rsidRPr="00B16FF8">
              <w:rPr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lastRenderedPageBreak/>
              <w:t xml:space="preserve">ОПК.7.1. Определяет состав участников образовательных отношений, их права и обязанности  в рамках реализации образовательных </w:t>
            </w:r>
            <w:r w:rsidRPr="00B16FF8">
              <w:rPr>
                <w:sz w:val="22"/>
                <w:szCs w:val="22"/>
              </w:rPr>
              <w:lastRenderedPageBreak/>
              <w:t>программ, в том числе в урочной деятельности, внеурочной деятельности, коррекционной работе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</w:t>
            </w:r>
            <w:r w:rsidRPr="00B16FF8">
              <w:rPr>
                <w:sz w:val="22"/>
                <w:szCs w:val="22"/>
              </w:rPr>
              <w:lastRenderedPageBreak/>
              <w:t>реализации образовательных программ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обра-зовательных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программ</w:t>
            </w:r>
          </w:p>
        </w:tc>
      </w:tr>
      <w:tr w:rsidR="002D7C6A" w:rsidRPr="00B16FF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  <w:tc>
          <w:tcPr>
            <w:tcW w:w="340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B16FF8">
              <w:rPr>
                <w:sz w:val="22"/>
                <w:szCs w:val="22"/>
                <w:lang w:eastAsia="ru-RU"/>
              </w:rPr>
              <w:t xml:space="preserve">Уметь: 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proofErr w:type="gramEnd"/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</w:tr>
      <w:tr w:rsidR="002D7C6A" w:rsidRPr="00B16FF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2D7C6A" w:rsidRPr="00B16FF8" w:rsidRDefault="002D7C6A" w:rsidP="00BD4193">
            <w:r w:rsidRPr="00B16FF8">
              <w:rPr>
                <w:sz w:val="22"/>
                <w:szCs w:val="22"/>
              </w:rPr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B16FF8" w:rsidRDefault="00B16FF8" w:rsidP="004B33AD">
      <w:pPr>
        <w:shd w:val="clear" w:color="auto" w:fill="FFFFFF"/>
        <w:jc w:val="center"/>
        <w:rPr>
          <w:b/>
        </w:rPr>
      </w:pPr>
    </w:p>
    <w:p w:rsidR="004B33AD" w:rsidRPr="00C512EF" w:rsidRDefault="004B33AD" w:rsidP="004B33AD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 w:rsidR="00C43431">
        <w:rPr>
          <w:b/>
        </w:rPr>
        <w:t xml:space="preserve">Место учебной </w:t>
      </w:r>
      <w:r w:rsidR="00C43431" w:rsidRPr="00E17A21">
        <w:rPr>
          <w:b/>
          <w:bCs/>
        </w:rPr>
        <w:t>(ознакомительной)</w:t>
      </w:r>
      <w:r w:rsidR="00C43431" w:rsidRPr="00C03C64">
        <w:rPr>
          <w:b/>
          <w:bCs/>
        </w:rPr>
        <w:t xml:space="preserve"> </w:t>
      </w:r>
      <w:r w:rsidR="00C43431" w:rsidRPr="005C3A1F">
        <w:rPr>
          <w:b/>
        </w:rPr>
        <w:t xml:space="preserve">практики в структуре ОПОП </w:t>
      </w:r>
      <w:proofErr w:type="spellStart"/>
      <w:r w:rsidR="00C43431" w:rsidRPr="005C3A1F">
        <w:rPr>
          <w:b/>
        </w:rPr>
        <w:t>бакалавриата</w:t>
      </w:r>
      <w:proofErr w:type="spellEnd"/>
    </w:p>
    <w:p w:rsid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4B33AD" w:rsidRP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>Учебная (</w:t>
      </w:r>
      <w:r w:rsidR="00D642D3">
        <w:rPr>
          <w:rFonts w:eastAsiaTheme="minorHAnsi"/>
          <w:lang w:eastAsia="en-US"/>
        </w:rPr>
        <w:t>ознакомительная</w:t>
      </w:r>
      <w:r w:rsidR="00D642D3" w:rsidRPr="004B33AD">
        <w:rPr>
          <w:rFonts w:eastAsiaTheme="minorHAnsi"/>
          <w:lang w:eastAsia="en-US"/>
        </w:rPr>
        <w:t xml:space="preserve">) </w:t>
      </w:r>
      <w:r w:rsidRPr="004B33AD">
        <w:rPr>
          <w:rFonts w:eastAsiaTheme="minorHAnsi"/>
          <w:lang w:eastAsia="en-US"/>
        </w:rPr>
        <w:t>практика является обязательным видом учебной работы бакалавра, входит в блок Б</w:t>
      </w:r>
      <w:proofErr w:type="gramStart"/>
      <w:r w:rsidRPr="004B33AD">
        <w:rPr>
          <w:rFonts w:eastAsiaTheme="minorHAnsi"/>
          <w:lang w:eastAsia="en-US"/>
        </w:rPr>
        <w:t>2</w:t>
      </w:r>
      <w:proofErr w:type="gramEnd"/>
      <w:r w:rsidRPr="004B33AD">
        <w:rPr>
          <w:rFonts w:eastAsiaTheme="minorHAnsi"/>
          <w:lang w:eastAsia="en-US"/>
        </w:rPr>
        <w:t>.Практик</w:t>
      </w:r>
      <w:r w:rsidR="00D642D3">
        <w:rPr>
          <w:rFonts w:eastAsiaTheme="minorHAnsi"/>
          <w:lang w:eastAsia="en-US"/>
        </w:rPr>
        <w:t>а</w:t>
      </w:r>
      <w:r w:rsidRPr="004B33AD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4B33AD" w:rsidRP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lastRenderedPageBreak/>
        <w:t>Программа учебной (</w:t>
      </w:r>
      <w:r w:rsidR="00D642D3">
        <w:rPr>
          <w:rFonts w:eastAsiaTheme="minorHAnsi"/>
          <w:lang w:eastAsia="en-US"/>
        </w:rPr>
        <w:t>ознакомительной</w:t>
      </w:r>
      <w:r w:rsidRPr="004B33AD">
        <w:rPr>
          <w:rFonts w:eastAsiaTheme="minorHAnsi"/>
          <w:lang w:eastAsia="en-US"/>
        </w:rPr>
        <w:t xml:space="preserve">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4B33AD">
        <w:rPr>
          <w:rFonts w:eastAsiaTheme="minorHAnsi"/>
          <w:lang w:eastAsia="en-US"/>
        </w:rPr>
        <w:t>ВО</w:t>
      </w:r>
      <w:proofErr w:type="gramEnd"/>
      <w:r w:rsidRPr="004B33AD">
        <w:rPr>
          <w:rFonts w:eastAsiaTheme="minorHAnsi"/>
          <w:lang w:eastAsia="en-US"/>
        </w:rPr>
        <w:t xml:space="preserve">) </w:t>
      </w:r>
      <w:proofErr w:type="gramStart"/>
      <w:r w:rsidRPr="004B33AD">
        <w:rPr>
          <w:rFonts w:eastAsiaTheme="minorHAnsi"/>
          <w:lang w:eastAsia="en-US"/>
        </w:rPr>
        <w:t>по</w:t>
      </w:r>
      <w:proofErr w:type="gramEnd"/>
      <w:r w:rsidRPr="004B33AD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4B33AD" w:rsidRPr="004B33AD" w:rsidRDefault="004B33AD" w:rsidP="004B33AD">
      <w:pPr>
        <w:tabs>
          <w:tab w:val="left" w:pos="0"/>
        </w:tabs>
        <w:ind w:firstLine="709"/>
        <w:jc w:val="both"/>
      </w:pPr>
      <w:proofErr w:type="gramStart"/>
      <w:r w:rsidRPr="004B33AD">
        <w:rPr>
          <w:rFonts w:eastAsiaTheme="minorHAnsi"/>
          <w:lang w:eastAsia="en-US"/>
        </w:rPr>
        <w:t>Учебная (</w:t>
      </w:r>
      <w:r w:rsidR="00D642D3">
        <w:rPr>
          <w:rFonts w:eastAsiaTheme="minorHAnsi"/>
          <w:lang w:eastAsia="en-US"/>
        </w:rPr>
        <w:t>ознакомительная</w:t>
      </w:r>
      <w:r w:rsidRPr="004B33AD">
        <w:rPr>
          <w:rFonts w:eastAsiaTheme="minorHAnsi"/>
          <w:lang w:eastAsia="en-US"/>
        </w:rPr>
        <w:t>) практика бакалавра в соответствии с ОПОП базируется на основе полученных ранее знаний по таким предметам как «История», «Философия», модуль «Педагогика и Психология» и др.</w:t>
      </w:r>
      <w:r w:rsidRPr="004B33AD">
        <w:t xml:space="preserve"> В дальнейшем знания, умения и навыки, полученные обучающимися в период практики, найдут свое применение при изучении дисциплин (модулей) предметной подготовки, а также при прохождении других видов практик.</w:t>
      </w:r>
      <w:proofErr w:type="gramEnd"/>
    </w:p>
    <w:p w:rsidR="004B33AD" w:rsidRPr="002A1518" w:rsidRDefault="004B33AD" w:rsidP="004B33AD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4B33AD">
        <w:t xml:space="preserve">На учебной </w:t>
      </w:r>
      <w:r w:rsidRPr="004B33AD">
        <w:rPr>
          <w:rFonts w:eastAsiaTheme="minorHAnsi"/>
          <w:lang w:eastAsia="en-US"/>
        </w:rPr>
        <w:t>(</w:t>
      </w:r>
      <w:r w:rsidR="00D642D3">
        <w:rPr>
          <w:rFonts w:eastAsiaTheme="minorHAnsi"/>
          <w:lang w:eastAsia="en-US"/>
        </w:rPr>
        <w:t>ознакомительной</w:t>
      </w:r>
      <w:r w:rsidRPr="004B33AD">
        <w:rPr>
          <w:rFonts w:eastAsiaTheme="minorHAnsi"/>
          <w:lang w:eastAsia="en-US"/>
        </w:rPr>
        <w:t>)</w:t>
      </w:r>
      <w:r w:rsidRPr="004B33AD"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</w:t>
      </w:r>
      <w:r w:rsidRPr="00D606E6">
        <w:rPr>
          <w:sz w:val="28"/>
          <w:szCs w:val="28"/>
        </w:rPr>
        <w:t>.</w:t>
      </w:r>
    </w:p>
    <w:p w:rsidR="002D7C6A" w:rsidRDefault="002D7C6A" w:rsidP="004B33AD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</w:p>
    <w:p w:rsidR="004B33AD" w:rsidRDefault="004B33AD" w:rsidP="004B33AD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 xml:space="preserve">4. </w:t>
      </w:r>
      <w:r w:rsidR="00C43431">
        <w:rPr>
          <w:b/>
          <w:bCs/>
        </w:rPr>
        <w:t>Формы</w:t>
      </w:r>
      <w:r w:rsidR="00C43431" w:rsidRPr="00C03C64">
        <w:rPr>
          <w:b/>
          <w:bCs/>
        </w:rPr>
        <w:t xml:space="preserve"> </w:t>
      </w:r>
      <w:r w:rsidR="00C43431">
        <w:rPr>
          <w:b/>
          <w:bCs/>
        </w:rPr>
        <w:t xml:space="preserve">и способы проведения </w:t>
      </w:r>
      <w:r w:rsidR="00C43431" w:rsidRPr="00E17A21">
        <w:rPr>
          <w:b/>
        </w:rPr>
        <w:t>учебной</w:t>
      </w:r>
      <w:r w:rsidR="00C43431" w:rsidRPr="00E17A21">
        <w:rPr>
          <w:b/>
          <w:bCs/>
        </w:rPr>
        <w:t xml:space="preserve"> (ознакомительной) практики</w:t>
      </w:r>
    </w:p>
    <w:p w:rsidR="004B33AD" w:rsidRPr="004B33AD" w:rsidRDefault="004B33AD" w:rsidP="004B33A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spacing w:val="-2"/>
          <w:lang w:eastAsia="ru-RU"/>
        </w:rPr>
        <w:t>Учебная (</w:t>
      </w:r>
      <w:r w:rsidR="00D642D3">
        <w:rPr>
          <w:spacing w:val="-2"/>
          <w:lang w:eastAsia="ru-RU"/>
        </w:rPr>
        <w:t>ознакомительная</w:t>
      </w:r>
      <w:r w:rsidRPr="004B33AD">
        <w:rPr>
          <w:spacing w:val="-2"/>
          <w:lang w:eastAsia="ru-RU"/>
        </w:rPr>
        <w:t>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</w:t>
      </w:r>
      <w:r w:rsidR="00D642D3">
        <w:rPr>
          <w:spacing w:val="-2"/>
          <w:lang w:eastAsia="ru-RU"/>
        </w:rPr>
        <w:t>ознакомительной</w:t>
      </w:r>
      <w:r w:rsidRPr="004B33AD">
        <w:rPr>
          <w:spacing w:val="-2"/>
          <w:lang w:eastAsia="ru-RU"/>
        </w:rPr>
        <w:t xml:space="preserve">) практики, предусмотренного ОПОП </w:t>
      </w:r>
      <w:proofErr w:type="gramStart"/>
      <w:r w:rsidRPr="004B33AD">
        <w:rPr>
          <w:spacing w:val="-2"/>
          <w:lang w:eastAsia="ru-RU"/>
        </w:rPr>
        <w:t>ВО</w:t>
      </w:r>
      <w:proofErr w:type="gramEnd"/>
      <w:r w:rsidRPr="004B33AD">
        <w:rPr>
          <w:spacing w:val="-2"/>
          <w:lang w:eastAsia="ru-RU"/>
        </w:rPr>
        <w:t xml:space="preserve"> </w:t>
      </w:r>
      <w:r w:rsidRPr="004B33AD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D642D3" w:rsidRPr="00D642D3" w:rsidRDefault="00D642D3" w:rsidP="00D642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42D3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D642D3">
        <w:rPr>
          <w:rFonts w:eastAsiaTheme="minorHAnsi"/>
          <w:lang w:eastAsia="en-US"/>
        </w:rPr>
        <w:t>стационарный</w:t>
      </w:r>
      <w:proofErr w:type="gramEnd"/>
      <w:r w:rsidRPr="00D642D3">
        <w:rPr>
          <w:rFonts w:eastAsiaTheme="minorHAnsi"/>
          <w:lang w:eastAsia="en-US"/>
        </w:rPr>
        <w:t xml:space="preserve"> и/или выездной. </w:t>
      </w:r>
    </w:p>
    <w:p w:rsidR="00D642D3" w:rsidRPr="00D642D3" w:rsidRDefault="00D642D3" w:rsidP="00D642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42D3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D642D3" w:rsidRPr="00D642D3" w:rsidRDefault="00D642D3" w:rsidP="00D642D3">
      <w:pPr>
        <w:ind w:firstLine="720"/>
        <w:jc w:val="both"/>
        <w:rPr>
          <w:spacing w:val="-2"/>
          <w:lang w:eastAsia="ru-RU"/>
        </w:rPr>
      </w:pPr>
      <w:r w:rsidRPr="00D642D3">
        <w:rPr>
          <w:spacing w:val="-2"/>
          <w:lang w:eastAsia="ru-RU"/>
        </w:rPr>
        <w:t>Учебная (</w:t>
      </w:r>
      <w:r>
        <w:rPr>
          <w:spacing w:val="-2"/>
          <w:lang w:eastAsia="ru-RU"/>
        </w:rPr>
        <w:t>ознакомительная</w:t>
      </w:r>
      <w:r w:rsidRPr="00D642D3">
        <w:rPr>
          <w:spacing w:val="-2"/>
          <w:lang w:eastAsia="ru-RU"/>
        </w:rPr>
        <w:t xml:space="preserve">) практика организуется стационарно в структурных </w:t>
      </w:r>
      <w:r w:rsidRPr="00D642D3">
        <w:rPr>
          <w:rFonts w:eastAsia="Calibri"/>
          <w:lang w:eastAsia="en-US"/>
        </w:rPr>
        <w:t>подразделениях университета или в организациях, расположенных в городе Нижний Новгород</w:t>
      </w:r>
      <w:r w:rsidRPr="00D642D3">
        <w:rPr>
          <w:spacing w:val="-2"/>
          <w:lang w:eastAsia="ru-RU"/>
        </w:rPr>
        <w:t xml:space="preserve">, с которыми </w:t>
      </w:r>
      <w:proofErr w:type="spellStart"/>
      <w:r w:rsidRPr="00D642D3">
        <w:rPr>
          <w:spacing w:val="-2"/>
          <w:lang w:eastAsia="ru-RU"/>
        </w:rPr>
        <w:t>Мининский</w:t>
      </w:r>
      <w:proofErr w:type="spellEnd"/>
      <w:r w:rsidRPr="00D642D3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2D7C6A" w:rsidRDefault="002D7C6A" w:rsidP="004B33AD">
      <w:pPr>
        <w:tabs>
          <w:tab w:val="right" w:leader="underscore" w:pos="9356"/>
        </w:tabs>
        <w:jc w:val="center"/>
        <w:rPr>
          <w:b/>
          <w:bCs/>
        </w:rPr>
      </w:pPr>
    </w:p>
    <w:p w:rsidR="004B33AD" w:rsidRDefault="004B33AD" w:rsidP="004B33AD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 w:rsidR="00C43431">
        <w:rPr>
          <w:b/>
          <w:bCs/>
        </w:rPr>
        <w:t xml:space="preserve">Структура и содержание </w:t>
      </w:r>
      <w:r w:rsidR="00C43431">
        <w:rPr>
          <w:b/>
        </w:rPr>
        <w:t>учебной</w:t>
      </w:r>
      <w:r w:rsidR="00C43431">
        <w:rPr>
          <w:b/>
          <w:bCs/>
        </w:rPr>
        <w:t xml:space="preserve"> </w:t>
      </w:r>
      <w:r w:rsidR="00C43431" w:rsidRPr="00E17A21">
        <w:rPr>
          <w:b/>
          <w:bCs/>
        </w:rPr>
        <w:t>(ознакомительной)</w:t>
      </w:r>
      <w:r w:rsidR="00C43431" w:rsidRPr="00C03C64">
        <w:rPr>
          <w:b/>
          <w:bCs/>
        </w:rPr>
        <w:t xml:space="preserve"> практики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Подготовительный этап включает: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инструктаж по технике безопасности на рабочем месте;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планирование работы на период практики.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Ознакомительный этап предполагает: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t>- знакомство и беседу с руководителями практики;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t>- ознакомление с расписанием встреч и консультаций;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выполнение индивидуальных заданий,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сбор, обработка и систематизация фактического материала по индивидуальному заданию,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наблюдения, измерения и другие, выполняемые </w:t>
      </w:r>
      <w:proofErr w:type="gramStart"/>
      <w:r w:rsidRPr="00D66537">
        <w:rPr>
          <w:spacing w:val="4"/>
          <w:lang w:eastAsia="ru-RU"/>
        </w:rPr>
        <w:t>обучающимися</w:t>
      </w:r>
      <w:proofErr w:type="gramEnd"/>
      <w:r w:rsidRPr="00D66537">
        <w:rPr>
          <w:spacing w:val="4"/>
          <w:lang w:eastAsia="ru-RU"/>
        </w:rPr>
        <w:t xml:space="preserve"> самостоятельно виды работ, связанные с индивидуальным планом работы бакалавра;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заполнение дневника практики;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Заключительный этап включает: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обработку и анализ полученной информации: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подготовку отчетной документации;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оформление отчета по практике.</w:t>
      </w:r>
    </w:p>
    <w:p w:rsidR="002D7C6A" w:rsidRDefault="002D7C6A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Во время </w:t>
      </w:r>
      <w:r w:rsidR="00D642D3">
        <w:rPr>
          <w:spacing w:val="4"/>
          <w:lang w:eastAsia="ru-RU"/>
        </w:rPr>
        <w:t>учебной</w:t>
      </w:r>
      <w:r w:rsidRPr="00D66537">
        <w:rPr>
          <w:spacing w:val="4"/>
          <w:lang w:eastAsia="ru-RU"/>
        </w:rPr>
        <w:t xml:space="preserve"> (</w:t>
      </w:r>
      <w:r w:rsidR="00D642D3">
        <w:rPr>
          <w:spacing w:val="4"/>
          <w:lang w:eastAsia="ru-RU"/>
        </w:rPr>
        <w:t>ознакомительной</w:t>
      </w:r>
      <w:r w:rsidRPr="00D66537">
        <w:rPr>
          <w:spacing w:val="4"/>
          <w:lang w:eastAsia="ru-RU"/>
        </w:rPr>
        <w:t>) практики студент выполняет следующие виды работ: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изучает нормативные, </w:t>
      </w:r>
      <w:proofErr w:type="spellStart"/>
      <w:r w:rsidRPr="00D66537">
        <w:rPr>
          <w:spacing w:val="4"/>
          <w:lang w:eastAsia="ru-RU"/>
        </w:rPr>
        <w:t>инструкционно</w:t>
      </w:r>
      <w:proofErr w:type="spellEnd"/>
      <w:r w:rsidRPr="00D66537">
        <w:rPr>
          <w:spacing w:val="4"/>
          <w:lang w:eastAsia="ru-RU"/>
        </w:rPr>
        <w:t>-методические источники в соответствии с индивидуальным заданием,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rPr>
          <w:spacing w:val="4"/>
          <w:lang w:eastAsia="ru-RU"/>
        </w:rPr>
        <w:t xml:space="preserve">- изучает </w:t>
      </w:r>
      <w:r w:rsidRPr="00D66537">
        <w:t>социокультурные потребности школьников.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разрабатывает </w:t>
      </w:r>
      <w:r w:rsidRPr="00D66537">
        <w:t>анкеты и  проводит анкетирование  для изучения социокультурных потребностей школьников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rPr>
          <w:spacing w:val="4"/>
          <w:lang w:eastAsia="ru-RU"/>
        </w:rPr>
        <w:lastRenderedPageBreak/>
        <w:t xml:space="preserve">-осуществляет </w:t>
      </w:r>
      <w:r w:rsidRPr="00D66537">
        <w:t>анализ социокультурных возможностей образовательных учреждений (учреждений дополнительного образования и учреждений культуры района и т.п.).</w:t>
      </w:r>
    </w:p>
    <w:p w:rsidR="004B33AD" w:rsidRPr="00D66537" w:rsidRDefault="004B33AD" w:rsidP="004B33AD">
      <w:pPr>
        <w:ind w:firstLine="576"/>
        <w:jc w:val="both"/>
      </w:pPr>
      <w:r w:rsidRPr="00D66537">
        <w:t xml:space="preserve">- разрабатывает </w:t>
      </w:r>
      <w:r w:rsidR="00D642D3">
        <w:t xml:space="preserve">проект </w:t>
      </w:r>
      <w:r w:rsidRPr="00D66537">
        <w:t>мероприятие, направленный на удовлетворение социокультурных потребностей детей.</w:t>
      </w:r>
    </w:p>
    <w:p w:rsidR="004B33AD" w:rsidRPr="002A1518" w:rsidRDefault="004B33AD" w:rsidP="004B33A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4B33AD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B33AD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C43431" w:rsidRPr="00C43431" w:rsidRDefault="004B33AD" w:rsidP="004B33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4B33AD" w:rsidRPr="00E17A21" w:rsidRDefault="00C43431" w:rsidP="004B33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17A21">
        <w:t xml:space="preserve">Голубева О.В.,  </w:t>
      </w:r>
      <w:proofErr w:type="spellStart"/>
      <w:r w:rsidRPr="00E17A21">
        <w:t>к</w:t>
      </w:r>
      <w:r w:rsidR="00E17A21">
        <w:t>анд</w:t>
      </w:r>
      <w:proofErr w:type="gramStart"/>
      <w:r w:rsidRPr="00E17A21">
        <w:t>.п</w:t>
      </w:r>
      <w:proofErr w:type="gramEnd"/>
      <w:r w:rsidR="00E17A21">
        <w:t>ед</w:t>
      </w:r>
      <w:r w:rsidRPr="00E17A21">
        <w:t>.н</w:t>
      </w:r>
      <w:r w:rsidR="00E17A21">
        <w:t>аук</w:t>
      </w:r>
      <w:proofErr w:type="spellEnd"/>
      <w:r w:rsidRPr="00E17A21">
        <w:t xml:space="preserve">, </w:t>
      </w:r>
      <w:r w:rsidR="00E17A21">
        <w:t xml:space="preserve"> </w:t>
      </w:r>
      <w:r w:rsidRPr="00E17A21">
        <w:t>доцент кафедры технологий сервиса и технологического образования</w:t>
      </w:r>
    </w:p>
    <w:p w:rsidR="004B33AD" w:rsidRDefault="004B33AD">
      <w:pPr>
        <w:suppressAutoHyphens w:val="0"/>
        <w:rPr>
          <w:b/>
        </w:rPr>
      </w:pPr>
      <w:r>
        <w:rPr>
          <w:b/>
        </w:rPr>
        <w:br w:type="page"/>
      </w:r>
    </w:p>
    <w:p w:rsidR="002862FD" w:rsidRPr="006E1E36" w:rsidRDefault="002862FD" w:rsidP="002862FD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2862FD" w:rsidRPr="006E1E36" w:rsidRDefault="002862FD" w:rsidP="002862FD">
      <w:pPr>
        <w:spacing w:line="276" w:lineRule="auto"/>
        <w:jc w:val="center"/>
        <w:rPr>
          <w:b/>
        </w:rPr>
      </w:pPr>
      <w:r w:rsidRPr="006E1E36">
        <w:rPr>
          <w:b/>
        </w:rPr>
        <w:t>ПРОГРАММЫ УЧЕБНОЙ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:rsidR="002862FD" w:rsidRDefault="002862FD" w:rsidP="002862FD">
      <w:pPr>
        <w:jc w:val="center"/>
        <w:rPr>
          <w:b/>
        </w:rPr>
      </w:pPr>
    </w:p>
    <w:p w:rsidR="002862FD" w:rsidRPr="00D3313D" w:rsidRDefault="002862FD" w:rsidP="002862FD">
      <w:pPr>
        <w:jc w:val="center"/>
        <w:rPr>
          <w:b/>
        </w:rPr>
      </w:pPr>
      <w:r>
        <w:rPr>
          <w:b/>
        </w:rPr>
        <w:t xml:space="preserve">по </w:t>
      </w:r>
      <w:r w:rsidR="00635A6F">
        <w:rPr>
          <w:b/>
        </w:rPr>
        <w:t xml:space="preserve">направлению подготовки 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2862FD" w:rsidRPr="00D3313D" w:rsidRDefault="002862FD" w:rsidP="002862FD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2862FD" w:rsidRPr="00D3313D" w:rsidRDefault="002862FD" w:rsidP="002862FD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2862FD" w:rsidRPr="00D3313D" w:rsidRDefault="002862FD" w:rsidP="002862FD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2862FD" w:rsidRPr="00665CA6" w:rsidRDefault="002862FD" w:rsidP="002862FD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2862FD" w:rsidRDefault="002862FD" w:rsidP="002862FD">
      <w:pPr>
        <w:jc w:val="center"/>
        <w:outlineLvl w:val="2"/>
        <w:rPr>
          <w:i/>
        </w:rPr>
      </w:pPr>
    </w:p>
    <w:p w:rsidR="002862FD" w:rsidRDefault="002862FD" w:rsidP="002862FD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2862FD" w:rsidRPr="003A0E4A" w:rsidRDefault="00B80D56" w:rsidP="002862FD">
      <w:pPr>
        <w:jc w:val="center"/>
        <w:outlineLvl w:val="2"/>
        <w:rPr>
          <w:bCs/>
        </w:rPr>
      </w:pPr>
      <w:r>
        <w:rPr>
          <w:bCs/>
        </w:rPr>
        <w:t>учебная (</w:t>
      </w:r>
      <w:r w:rsidR="002862FD" w:rsidRPr="003A0E4A">
        <w:rPr>
          <w:bCs/>
        </w:rPr>
        <w:t>проектная</w:t>
      </w:r>
      <w:r>
        <w:rPr>
          <w:bCs/>
        </w:rPr>
        <w:t>)</w:t>
      </w:r>
      <w:r w:rsidR="002862FD">
        <w:rPr>
          <w:bCs/>
        </w:rPr>
        <w:t xml:space="preserve"> </w:t>
      </w:r>
    </w:p>
    <w:p w:rsidR="002862FD" w:rsidRDefault="002862FD" w:rsidP="002862FD">
      <w:pPr>
        <w:jc w:val="center"/>
        <w:rPr>
          <w:b/>
          <w:sz w:val="28"/>
          <w:szCs w:val="28"/>
        </w:rPr>
      </w:pPr>
    </w:p>
    <w:p w:rsidR="002862FD" w:rsidRPr="00D3313D" w:rsidRDefault="002862FD" w:rsidP="002862FD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="00B02F5A" w:rsidRPr="00D3313D">
        <w:rPr>
          <w:b/>
        </w:rPr>
        <w:t>Цел</w:t>
      </w:r>
      <w:r w:rsidR="00B02F5A">
        <w:rPr>
          <w:b/>
        </w:rPr>
        <w:t>и и задачи</w:t>
      </w:r>
      <w:r w:rsidR="00B02F5A" w:rsidRPr="00D3313D">
        <w:rPr>
          <w:b/>
        </w:rPr>
        <w:t xml:space="preserve"> </w:t>
      </w:r>
      <w:r w:rsidR="00B02F5A">
        <w:rPr>
          <w:b/>
          <w:bCs/>
        </w:rPr>
        <w:t xml:space="preserve">учебной </w:t>
      </w:r>
      <w:r w:rsidR="00B02F5A" w:rsidRPr="00B80D56">
        <w:rPr>
          <w:b/>
          <w:bCs/>
        </w:rPr>
        <w:t>(проектной)</w:t>
      </w:r>
      <w:r w:rsidR="00B02F5A" w:rsidRPr="00C03C64">
        <w:rPr>
          <w:b/>
          <w:bCs/>
        </w:rPr>
        <w:t xml:space="preserve"> практики</w:t>
      </w:r>
    </w:p>
    <w:p w:rsidR="002862FD" w:rsidRPr="00D3313D" w:rsidRDefault="002862FD" w:rsidP="002862FD">
      <w:pPr>
        <w:ind w:firstLine="709"/>
        <w:jc w:val="center"/>
        <w:rPr>
          <w:b/>
        </w:rPr>
      </w:pPr>
    </w:p>
    <w:p w:rsidR="002862FD" w:rsidRDefault="002862FD" w:rsidP="002862FD">
      <w:pPr>
        <w:pStyle w:val="ae"/>
        <w:ind w:firstLine="709"/>
        <w:jc w:val="both"/>
      </w:pPr>
      <w:r>
        <w:rPr>
          <w:color w:val="1D1B11"/>
          <w:spacing w:val="-1"/>
        </w:rPr>
        <w:t xml:space="preserve">1.1. </w:t>
      </w:r>
      <w:proofErr w:type="gramStart"/>
      <w:r w:rsidRPr="00C03BDA">
        <w:t>Цел</w:t>
      </w:r>
      <w:r>
        <w:t>ью</w:t>
      </w:r>
      <w:r w:rsidRPr="00C03BDA">
        <w:t xml:space="preserve"> учебной практики явля</w:t>
      </w:r>
      <w:r>
        <w:t>е</w:t>
      </w:r>
      <w:r w:rsidRPr="00C03BDA">
        <w:t>тся:</w:t>
      </w:r>
      <w:r>
        <w:t xml:space="preserve"> </w:t>
      </w:r>
      <w:r w:rsidRPr="00EF5894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85255F">
        <w:t xml:space="preserve">. </w:t>
      </w:r>
      <w:proofErr w:type="gramEnd"/>
    </w:p>
    <w:p w:rsidR="002862FD" w:rsidRDefault="002862FD" w:rsidP="002862FD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учебной практики являются: </w:t>
      </w:r>
    </w:p>
    <w:p w:rsidR="002862FD" w:rsidRPr="003A0E4A" w:rsidRDefault="002862FD" w:rsidP="002862FD">
      <w:pPr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uppressAutoHyphens w:val="0"/>
        <w:ind w:left="0" w:firstLine="709"/>
        <w:jc w:val="both"/>
      </w:pPr>
      <w:r w:rsidRPr="003A0E4A">
        <w:t>углубление и совершенствование теоретических знаний, установление их связи с практической деятельностью;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8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углублённое изучение метода проекта, выполнение проектных работ по индивидуальным заданиям;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углублённое изучение технологии обработки материалов в учебных мастерских;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формирование у студентов творческого и исследовательского подходов к профессиональной деятельности.</w:t>
      </w:r>
    </w:p>
    <w:p w:rsidR="002862FD" w:rsidRPr="00C03BDA" w:rsidRDefault="002862FD" w:rsidP="002862FD">
      <w:pPr>
        <w:tabs>
          <w:tab w:val="right" w:leader="underscore" w:pos="9639"/>
        </w:tabs>
        <w:ind w:firstLine="709"/>
        <w:jc w:val="both"/>
      </w:pPr>
    </w:p>
    <w:p w:rsidR="002862FD" w:rsidRDefault="002862FD" w:rsidP="002862FD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</w:t>
      </w:r>
      <w:r w:rsidR="00B02F5A" w:rsidRPr="005C3A1F">
        <w:rPr>
          <w:b/>
        </w:rPr>
        <w:t>Перечень планируемых результатов об</w:t>
      </w:r>
      <w:r w:rsidR="00B02F5A">
        <w:rPr>
          <w:b/>
        </w:rPr>
        <w:t xml:space="preserve">учения при прохождении учебной </w:t>
      </w:r>
      <w:r w:rsidR="00B02F5A">
        <w:rPr>
          <w:b/>
          <w:bCs/>
        </w:rPr>
        <w:t>(</w:t>
      </w:r>
      <w:r w:rsidR="00B02F5A">
        <w:rPr>
          <w:b/>
          <w:bCs/>
          <w:i/>
        </w:rPr>
        <w:t>проектной</w:t>
      </w:r>
      <w:r w:rsidR="00B02F5A">
        <w:rPr>
          <w:b/>
          <w:bCs/>
        </w:rPr>
        <w:t>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>практики, соотнесенных с планируемыми результатами освоения</w:t>
      </w:r>
      <w:r w:rsidRPr="005C3A1F">
        <w:rPr>
          <w:b/>
        </w:rPr>
        <w:t xml:space="preserve"> ОПОП</w:t>
      </w:r>
    </w:p>
    <w:p w:rsidR="002D7C6A" w:rsidRDefault="002862FD" w:rsidP="002D7C6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D7C6A" w:rsidRDefault="002D7C6A" w:rsidP="002D7C6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225"/>
      </w:tblGrid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25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proofErr w:type="gramStart"/>
            <w:r>
              <w:t>Способен</w:t>
            </w:r>
            <w:proofErr w:type="gramEnd"/>
            <w:r>
              <w:t xml:space="preserve"> взаимодействовать с участниками образовательных отношений в рамках </w:t>
            </w:r>
            <w:r>
              <w:lastRenderedPageBreak/>
              <w:t>реализации образовательных программ</w:t>
            </w:r>
          </w:p>
        </w:tc>
        <w:tc>
          <w:tcPr>
            <w:tcW w:w="2552" w:type="dxa"/>
          </w:tcPr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lastRenderedPageBreak/>
              <w:t xml:space="preserve">ОПК.7.1. Определяет состав участников образовательных отношений, их права и обязанности  в </w:t>
            </w:r>
            <w:r>
              <w:lastRenderedPageBreak/>
              <w:t>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2D7C6A" w:rsidRPr="0001067E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225" w:type="dxa"/>
            <w:shd w:val="clear" w:color="auto" w:fill="auto"/>
          </w:tcPr>
          <w:p w:rsidR="002D7C6A" w:rsidRPr="0001067E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>
              <w:t xml:space="preserve"> формы, методы и технологии взаимодействия и сотрудничества участников образовательных отношений в урочной </w:t>
            </w:r>
            <w:r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01067E">
              <w:rPr>
                <w:lang w:eastAsia="ru-RU"/>
              </w:rPr>
              <w:t xml:space="preserve">уметь: </w:t>
            </w:r>
            <w: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>
              <w:t xml:space="preserve">применения форм, методов и технологий взаимодействия и сотрудничества участников </w:t>
            </w:r>
            <w:proofErr w:type="gramStart"/>
            <w:r>
              <w:t>образователь-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отношений в урочной деятельности, внеурочной деятельности и коррекционной работе в рамках реализации </w:t>
            </w:r>
            <w:proofErr w:type="spellStart"/>
            <w:r>
              <w:t>обра-зовательных</w:t>
            </w:r>
            <w:proofErr w:type="spellEnd"/>
            <w:r>
              <w:t xml:space="preserve"> программ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t xml:space="preserve">ОПК.8.1. </w:t>
            </w:r>
            <w:proofErr w:type="spellStart"/>
            <w:proofErr w:type="gramStart"/>
            <w:r>
              <w:t>Демонстри-рует</w:t>
            </w:r>
            <w:proofErr w:type="spellEnd"/>
            <w:proofErr w:type="gramEnd"/>
            <w:r>
              <w:t xml:space="preserve"> специальные научные знания в </w:t>
            </w:r>
            <w:proofErr w:type="spellStart"/>
            <w:r>
              <w:t>т.ч</w:t>
            </w:r>
            <w:proofErr w:type="spellEnd"/>
            <w:r>
              <w:t>. в предметной области</w:t>
            </w:r>
          </w:p>
        </w:tc>
        <w:tc>
          <w:tcPr>
            <w:tcW w:w="3225" w:type="dxa"/>
            <w:shd w:val="clear" w:color="auto" w:fill="auto"/>
          </w:tcPr>
          <w:p w:rsidR="002D7C6A" w:rsidRPr="0001067E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применения </w:t>
            </w:r>
            <w:r>
              <w:t xml:space="preserve">специальных научных знаний в </w:t>
            </w:r>
            <w:proofErr w:type="spellStart"/>
            <w:r>
              <w:t>т.ч</w:t>
            </w:r>
            <w:proofErr w:type="spellEnd"/>
            <w:r>
              <w:t>. в предметной области</w:t>
            </w:r>
          </w:p>
          <w:p w:rsidR="002D7C6A" w:rsidRPr="0001067E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proofErr w:type="gramStart"/>
            <w:r w:rsidRPr="0001067E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применять </w:t>
            </w:r>
            <w:r>
              <w:t xml:space="preserve">специальные научные знаний в </w:t>
            </w:r>
            <w:proofErr w:type="spellStart"/>
            <w:r>
              <w:t>т.ч</w:t>
            </w:r>
            <w:proofErr w:type="spellEnd"/>
            <w:r>
              <w:t>. в предметной области</w:t>
            </w:r>
            <w:proofErr w:type="gramEnd"/>
          </w:p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применения </w:t>
            </w:r>
            <w:r>
              <w:t xml:space="preserve">специальных научных знаний в </w:t>
            </w:r>
            <w:proofErr w:type="spellStart"/>
            <w:r>
              <w:t>т.ч</w:t>
            </w:r>
            <w:proofErr w:type="spellEnd"/>
            <w:r>
              <w:t>. в предметной области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ПК-1</w:t>
            </w:r>
          </w:p>
        </w:tc>
        <w:tc>
          <w:tcPr>
            <w:tcW w:w="2512" w:type="dxa"/>
            <w:shd w:val="clear" w:color="auto" w:fill="auto"/>
          </w:tcPr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proofErr w:type="gramStart"/>
            <w:r>
              <w:t>Способен</w:t>
            </w:r>
            <w:proofErr w:type="gramEnd"/>
            <w: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4A61C3">
              <w:t xml:space="preserve">ПК.1.1. Совместно с </w:t>
            </w:r>
            <w:proofErr w:type="gramStart"/>
            <w:r w:rsidRPr="004A61C3">
              <w:t>обучающимися</w:t>
            </w:r>
            <w:proofErr w:type="gramEnd"/>
            <w:r w:rsidRPr="004A61C3">
              <w:t xml:space="preserve"> формулирует проблемную тематику учебного проекта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A61C3">
              <w:t xml:space="preserve">ПК.1.2. Определяет содержание и </w:t>
            </w:r>
            <w:proofErr w:type="spellStart"/>
            <w:proofErr w:type="gramStart"/>
            <w:r w:rsidRPr="004A61C3">
              <w:t>требова</w:t>
            </w:r>
            <w:r>
              <w:t>-</w:t>
            </w:r>
            <w:r w:rsidRPr="004A61C3">
              <w:t>ния</w:t>
            </w:r>
            <w:proofErr w:type="spellEnd"/>
            <w:proofErr w:type="gramEnd"/>
            <w:r w:rsidRPr="004A61C3">
              <w:t xml:space="preserve"> к результатам индивидуальной и совместной учебно-проектной деятельности</w:t>
            </w:r>
          </w:p>
          <w:p w:rsidR="002D7C6A" w:rsidRPr="00AB53BE" w:rsidRDefault="002D7C6A" w:rsidP="00BD4193">
            <w:pPr>
              <w:rPr>
                <w:sz w:val="28"/>
                <w:szCs w:val="28"/>
              </w:rPr>
            </w:pPr>
            <w:r w:rsidRPr="004A61C3">
              <w:t xml:space="preserve">ПК.1.3. Планирует и осуществляет </w:t>
            </w:r>
            <w:proofErr w:type="spellStart"/>
            <w:r w:rsidRPr="004A61C3">
              <w:t>руко</w:t>
            </w:r>
            <w:r>
              <w:t>-</w:t>
            </w:r>
            <w:r w:rsidRPr="004A61C3">
              <w:t>водство</w:t>
            </w:r>
            <w:proofErr w:type="spellEnd"/>
            <w:r w:rsidRPr="004A61C3">
              <w:t xml:space="preserve"> действиями </w:t>
            </w:r>
            <w:proofErr w:type="gramStart"/>
            <w:r w:rsidRPr="004A61C3">
              <w:lastRenderedPageBreak/>
              <w:t>обучающихся</w:t>
            </w:r>
            <w:proofErr w:type="gramEnd"/>
            <w:r w:rsidRPr="004A61C3">
              <w:t xml:space="preserve"> в индивидуальной и совместной учебно-проектной деятельности</w:t>
            </w:r>
          </w:p>
        </w:tc>
        <w:tc>
          <w:tcPr>
            <w:tcW w:w="3225" w:type="dxa"/>
            <w:shd w:val="clear" w:color="auto" w:fill="auto"/>
          </w:tcPr>
          <w:p w:rsidR="002D7C6A" w:rsidRPr="0001067E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</w:t>
            </w:r>
            <w:r w:rsidRPr="004A61C3">
              <w:t>содержание и требования к результатам индивидуальной и совместной учебно-проектной деятельности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01067E">
              <w:rPr>
                <w:lang w:eastAsia="ru-RU"/>
              </w:rPr>
              <w:t xml:space="preserve">уметь: </w:t>
            </w:r>
            <w:r w:rsidRPr="004A61C3">
              <w:t>формулир</w:t>
            </w:r>
            <w:r>
              <w:t>овать</w:t>
            </w:r>
            <w:r w:rsidRPr="004A61C3">
              <w:t xml:space="preserve"> проблемную тематику учебного проекта</w:t>
            </w:r>
          </w:p>
          <w:p w:rsidR="002D7C6A" w:rsidRPr="00305BA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1067E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</w:t>
            </w:r>
            <w:r w:rsidRPr="004A61C3">
              <w:t>планир</w:t>
            </w:r>
            <w:r>
              <w:t>ования</w:t>
            </w:r>
            <w:r w:rsidRPr="004A61C3">
              <w:t xml:space="preserve"> и осуществл</w:t>
            </w:r>
            <w:r>
              <w:t>ения</w:t>
            </w:r>
            <w:r w:rsidRPr="004A61C3">
              <w:t xml:space="preserve"> руководств</w:t>
            </w:r>
            <w:r>
              <w:t>а</w:t>
            </w:r>
            <w:r w:rsidRPr="004A61C3">
              <w:t xml:space="preserve"> действиями </w:t>
            </w:r>
            <w:proofErr w:type="gramStart"/>
            <w:r w:rsidRPr="004A61C3">
              <w:t>обучающихся</w:t>
            </w:r>
            <w:proofErr w:type="gramEnd"/>
            <w:r w:rsidRPr="004A61C3">
              <w:t xml:space="preserve"> в индивидуальной и совместной учебно-проектной деятельности</w:t>
            </w:r>
          </w:p>
        </w:tc>
      </w:tr>
    </w:tbl>
    <w:p w:rsidR="00B02F5A" w:rsidRDefault="002D7C6A" w:rsidP="002D7C6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</w:rPr>
      </w:pPr>
      <w:r>
        <w:rPr>
          <w:b/>
        </w:rPr>
        <w:lastRenderedPageBreak/>
        <w:t xml:space="preserve"> </w:t>
      </w:r>
    </w:p>
    <w:p w:rsidR="002862FD" w:rsidRPr="00C512EF" w:rsidRDefault="002862FD" w:rsidP="002862FD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 w:rsidR="00B02F5A">
        <w:rPr>
          <w:b/>
        </w:rPr>
        <w:t xml:space="preserve">Место учебной </w:t>
      </w:r>
      <w:r w:rsidR="00B02F5A" w:rsidRPr="003A41C8">
        <w:rPr>
          <w:b/>
          <w:bCs/>
        </w:rPr>
        <w:t xml:space="preserve">(проектной) </w:t>
      </w:r>
      <w:r w:rsidR="00B02F5A" w:rsidRPr="003A41C8">
        <w:rPr>
          <w:b/>
        </w:rPr>
        <w:t>практики</w:t>
      </w:r>
      <w:r w:rsidR="00B02F5A" w:rsidRPr="005C3A1F">
        <w:rPr>
          <w:b/>
        </w:rPr>
        <w:t xml:space="preserve"> в структуре </w:t>
      </w:r>
      <w:r w:rsidRPr="005C3A1F">
        <w:rPr>
          <w:b/>
        </w:rPr>
        <w:t xml:space="preserve">ОПОП </w:t>
      </w:r>
      <w:proofErr w:type="spellStart"/>
      <w:r w:rsidR="00B02F5A" w:rsidRPr="005C3A1F">
        <w:rPr>
          <w:b/>
        </w:rPr>
        <w:t>бакалавриата</w:t>
      </w:r>
      <w:proofErr w:type="spellEnd"/>
    </w:p>
    <w:p w:rsid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>Учебная (проектная) практика (практика по получению первичны профессиональных умений и навыков) является обязательным видом учебной работы бакалавра, входит в блок Б</w:t>
      </w:r>
      <w:proofErr w:type="gramStart"/>
      <w:r w:rsidRPr="000A4401">
        <w:rPr>
          <w:rFonts w:eastAsiaTheme="minorHAnsi"/>
          <w:lang w:eastAsia="en-US"/>
        </w:rPr>
        <w:t>2</w:t>
      </w:r>
      <w:proofErr w:type="gramEnd"/>
      <w:r w:rsidRPr="000A4401">
        <w:rPr>
          <w:rFonts w:eastAsiaTheme="minorHAnsi"/>
          <w:lang w:eastAsia="en-US"/>
        </w:rPr>
        <w:t>.Практика ФГОС ВО по направлению подготовки 44.03.05 Педагогическое образование.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 xml:space="preserve">Программа учебной (проектной)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0A4401">
        <w:rPr>
          <w:rFonts w:eastAsiaTheme="minorHAnsi"/>
          <w:lang w:eastAsia="en-US"/>
        </w:rPr>
        <w:t>ВО</w:t>
      </w:r>
      <w:proofErr w:type="gramEnd"/>
      <w:r w:rsidRPr="000A4401">
        <w:rPr>
          <w:rFonts w:eastAsiaTheme="minorHAnsi"/>
          <w:lang w:eastAsia="en-US"/>
        </w:rPr>
        <w:t xml:space="preserve">) </w:t>
      </w:r>
      <w:proofErr w:type="gramStart"/>
      <w:r w:rsidRPr="000A4401">
        <w:rPr>
          <w:rFonts w:eastAsiaTheme="minorHAnsi"/>
          <w:lang w:eastAsia="en-US"/>
        </w:rPr>
        <w:t>по</w:t>
      </w:r>
      <w:proofErr w:type="gramEnd"/>
      <w:r w:rsidRPr="000A4401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0A4401" w:rsidRPr="000A4401" w:rsidRDefault="000A4401" w:rsidP="000A4401">
      <w:pPr>
        <w:tabs>
          <w:tab w:val="left" w:pos="0"/>
        </w:tabs>
        <w:ind w:firstLine="709"/>
        <w:jc w:val="both"/>
      </w:pPr>
      <w:r w:rsidRPr="000A4401">
        <w:rPr>
          <w:rFonts w:eastAsiaTheme="minorHAnsi"/>
          <w:lang w:eastAsia="en-US"/>
        </w:rPr>
        <w:t>Учебная (проектная) практика бакалавра в соответствии с ОПОП базируется на основе полученных ранее знаний по таким предметам как «Материаловедение», «Графика», «Методика обучения технологии», дисциплин модуля «Педагогика и психология».</w:t>
      </w:r>
      <w:r w:rsidRPr="000A4401">
        <w:t xml:space="preserve"> В дальнейшем знания, умения и навыки, полученные обучающимися в период практики, найдут свое применение при изучении дисциплин предметной подготовки, а также при прохождении других видов практик.</w:t>
      </w:r>
    </w:p>
    <w:p w:rsidR="000A4401" w:rsidRPr="000A4401" w:rsidRDefault="000A4401" w:rsidP="000A4401">
      <w:pPr>
        <w:ind w:firstLine="709"/>
        <w:jc w:val="both"/>
      </w:pPr>
      <w:r w:rsidRPr="000A4401">
        <w:t>На учебной (проектной) практике закладываются основы профессиональной деятельности и предпосылки для последующей работы над выпускной квалификационной работой.</w:t>
      </w:r>
    </w:p>
    <w:p w:rsidR="002862FD" w:rsidRDefault="002862FD" w:rsidP="002862FD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</w:t>
      </w:r>
      <w:r w:rsidR="00B02F5A">
        <w:rPr>
          <w:b/>
          <w:bCs/>
        </w:rPr>
        <w:t>Формы</w:t>
      </w:r>
      <w:r w:rsidR="00B02F5A" w:rsidRPr="00C03C64">
        <w:rPr>
          <w:b/>
          <w:bCs/>
        </w:rPr>
        <w:t xml:space="preserve"> </w:t>
      </w:r>
      <w:r w:rsidR="00B02F5A">
        <w:rPr>
          <w:b/>
          <w:bCs/>
        </w:rPr>
        <w:t xml:space="preserve">и способы проведения учебной </w:t>
      </w:r>
      <w:r w:rsidR="00B02F5A" w:rsidRPr="003A41C8">
        <w:rPr>
          <w:b/>
          <w:bCs/>
        </w:rPr>
        <w:t>(проектной)</w:t>
      </w:r>
      <w:r w:rsidR="00B02F5A" w:rsidRPr="00C03C64">
        <w:rPr>
          <w:b/>
          <w:bCs/>
        </w:rPr>
        <w:t xml:space="preserve"> практики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spacing w:val="-2"/>
          <w:lang w:eastAsia="ru-RU"/>
        </w:rPr>
        <w:t xml:space="preserve">Учебная (проектная)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(проектной) практики, предусмотренного ОПОП </w:t>
      </w:r>
      <w:proofErr w:type="gramStart"/>
      <w:r w:rsidRPr="000A4401">
        <w:rPr>
          <w:spacing w:val="-2"/>
          <w:lang w:eastAsia="ru-RU"/>
        </w:rPr>
        <w:t>ВО</w:t>
      </w:r>
      <w:proofErr w:type="gramEnd"/>
      <w:r w:rsidRPr="000A4401">
        <w:rPr>
          <w:spacing w:val="-2"/>
          <w:lang w:eastAsia="ru-RU"/>
        </w:rPr>
        <w:t xml:space="preserve"> </w:t>
      </w:r>
      <w:r w:rsidRPr="000A4401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0A4401">
        <w:rPr>
          <w:rFonts w:eastAsiaTheme="minorHAnsi"/>
          <w:lang w:eastAsia="en-US"/>
        </w:rPr>
        <w:t>стационарный</w:t>
      </w:r>
      <w:proofErr w:type="gramEnd"/>
      <w:r w:rsidRPr="000A4401">
        <w:rPr>
          <w:rFonts w:eastAsiaTheme="minorHAnsi"/>
          <w:lang w:eastAsia="en-US"/>
        </w:rPr>
        <w:t xml:space="preserve"> и/или выездной. 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0A4401" w:rsidRPr="000A4401" w:rsidRDefault="000A4401" w:rsidP="000A4401">
      <w:pPr>
        <w:ind w:firstLine="720"/>
        <w:jc w:val="both"/>
        <w:rPr>
          <w:spacing w:val="-2"/>
          <w:lang w:eastAsia="ru-RU"/>
        </w:rPr>
      </w:pPr>
      <w:r w:rsidRPr="000A4401">
        <w:rPr>
          <w:spacing w:val="-2"/>
          <w:lang w:eastAsia="ru-RU"/>
        </w:rPr>
        <w:t xml:space="preserve">Учебная (проектная) практика организуется стационарно в структурных </w:t>
      </w:r>
      <w:r w:rsidRPr="000A4401">
        <w:rPr>
          <w:rFonts w:eastAsia="Calibri"/>
          <w:lang w:eastAsia="en-US"/>
        </w:rPr>
        <w:t>подразделениях университета или в организациях, расположенных в городе Нижний Новгород</w:t>
      </w:r>
      <w:r w:rsidRPr="000A4401">
        <w:rPr>
          <w:spacing w:val="-2"/>
          <w:lang w:eastAsia="ru-RU"/>
        </w:rPr>
        <w:t xml:space="preserve">, с которыми </w:t>
      </w:r>
      <w:proofErr w:type="spellStart"/>
      <w:r w:rsidRPr="000A4401">
        <w:rPr>
          <w:spacing w:val="-2"/>
          <w:lang w:eastAsia="ru-RU"/>
        </w:rPr>
        <w:t>Мининский</w:t>
      </w:r>
      <w:proofErr w:type="spellEnd"/>
      <w:r w:rsidRPr="000A4401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2862FD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862FD" w:rsidRPr="003A41C8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 w:rsidRPr="003A41C8">
        <w:rPr>
          <w:b/>
          <w:bCs/>
        </w:rPr>
        <w:t xml:space="preserve">5. </w:t>
      </w:r>
      <w:r w:rsidR="00B02F5A" w:rsidRPr="003A41C8">
        <w:rPr>
          <w:b/>
          <w:bCs/>
        </w:rPr>
        <w:t xml:space="preserve">Структура и содержание учебной (проектной) практики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Подготовительный этап включает: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инструктаж по технике безопасности на рабочем месте;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планирование работы на период практики.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Ознакомительный этап предполагает: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Знакомство и беседу с руководителями практики;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анализ возможности использования оборудования;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знакомство с материальной базой;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ознакомление с расписанием встреч и консультаций;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посещение  мастер-класса руководителя практики.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выполнение индивидуальных заданий,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сбор, обработка и систематизация фактического материала по индивидуальному заданию,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наблюдения, измерения и другие, выполняемые </w:t>
      </w:r>
      <w:proofErr w:type="gramStart"/>
      <w:r w:rsidRPr="004B33AD">
        <w:rPr>
          <w:spacing w:val="4"/>
          <w:lang w:eastAsia="ru-RU"/>
        </w:rPr>
        <w:t>обучающимися</w:t>
      </w:r>
      <w:proofErr w:type="gramEnd"/>
      <w:r w:rsidRPr="004B33AD">
        <w:rPr>
          <w:spacing w:val="4"/>
          <w:lang w:eastAsia="ru-RU"/>
        </w:rPr>
        <w:t xml:space="preserve"> самостоятельно виды работ, связанные с индивидуальным планом работы бакалавра;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lastRenderedPageBreak/>
        <w:t>- заполнение дневника практики;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Заключительный этап включает: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обработку и анализ полученной информации: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подготовку отчетной документации;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оформление отчета по практике.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Во время учебной (проектной) практики студент выполняет следующие виды работ: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изучает нормативные, </w:t>
      </w:r>
      <w:proofErr w:type="spellStart"/>
      <w:r w:rsidRPr="004B33AD">
        <w:rPr>
          <w:spacing w:val="4"/>
          <w:lang w:eastAsia="ru-RU"/>
        </w:rPr>
        <w:t>инструкционно</w:t>
      </w:r>
      <w:proofErr w:type="spellEnd"/>
      <w:r w:rsidRPr="004B33AD">
        <w:rPr>
          <w:spacing w:val="4"/>
          <w:lang w:eastAsia="ru-RU"/>
        </w:rPr>
        <w:t>-методические и справочные  источники в соответствии с индивидуальным заданием,</w:t>
      </w:r>
    </w:p>
    <w:p w:rsidR="004B33AD" w:rsidRPr="004B33AD" w:rsidRDefault="004B33AD" w:rsidP="004B33AD">
      <w:pPr>
        <w:tabs>
          <w:tab w:val="left" w:pos="-57"/>
          <w:tab w:val="num" w:pos="0"/>
          <w:tab w:val="left" w:pos="581"/>
        </w:tabs>
        <w:ind w:firstLine="709"/>
        <w:jc w:val="both"/>
      </w:pPr>
      <w:r w:rsidRPr="004B33AD">
        <w:rPr>
          <w:spacing w:val="4"/>
          <w:lang w:eastAsia="ru-RU"/>
        </w:rPr>
        <w:t xml:space="preserve">- </w:t>
      </w:r>
      <w:r w:rsidRPr="004B33AD">
        <w:t xml:space="preserve">изучает </w:t>
      </w:r>
      <w:r w:rsidR="000A4401" w:rsidRPr="004B33AD">
        <w:t>правил</w:t>
      </w:r>
      <w:r w:rsidR="000A4401">
        <w:t>а</w:t>
      </w:r>
      <w:r w:rsidR="000A4401" w:rsidRPr="004B33AD">
        <w:t xml:space="preserve"> </w:t>
      </w:r>
      <w:r w:rsidRPr="004B33AD">
        <w:t>безопасности труда и организацию работы с различными инструментами в мастерских;</w:t>
      </w:r>
    </w:p>
    <w:p w:rsidR="004B33AD" w:rsidRPr="004B33AD" w:rsidRDefault="004B33AD" w:rsidP="004B33AD">
      <w:pPr>
        <w:tabs>
          <w:tab w:val="left" w:pos="-57"/>
          <w:tab w:val="num" w:pos="0"/>
          <w:tab w:val="left" w:pos="581"/>
        </w:tabs>
        <w:ind w:firstLine="709"/>
        <w:jc w:val="both"/>
      </w:pPr>
      <w:r w:rsidRPr="004B33AD">
        <w:rPr>
          <w:spacing w:val="4"/>
          <w:lang w:eastAsia="ru-RU"/>
        </w:rPr>
        <w:t xml:space="preserve">- изучает </w:t>
      </w:r>
      <w:r w:rsidRPr="004B33AD">
        <w:rPr>
          <w:iCs/>
        </w:rPr>
        <w:t xml:space="preserve">технологический процесс изготовления изделий из различных материалов: выполняет </w:t>
      </w:r>
      <w:r w:rsidRPr="004B33AD">
        <w:t>эскиз выбранного изделия; выбирает технологию изготовления изделия (выбор материала, оборудования); составляет спецификацию и технологическую карту изделия;</w:t>
      </w:r>
    </w:p>
    <w:p w:rsidR="002862FD" w:rsidRPr="004B33AD" w:rsidRDefault="004B33AD" w:rsidP="004B33AD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4B33AD">
        <w:t xml:space="preserve">- разрабатывает проект, в рамках которого </w:t>
      </w:r>
      <w:r w:rsidRPr="004B33AD">
        <w:rPr>
          <w:iCs/>
        </w:rPr>
        <w:t>описывает технологический процесс изготовления изделия из предложенного материал, изготавливает изделие в соответствии с разработанным технологическим процессом, выполняет экономическое обоснование проекта.</w:t>
      </w:r>
    </w:p>
    <w:p w:rsidR="004B33AD" w:rsidRDefault="004B33A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862FD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C43431" w:rsidRPr="00C43431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C43431" w:rsidRPr="003A41C8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3A41C8">
        <w:t xml:space="preserve">Голубева О.В.,  </w:t>
      </w:r>
      <w:proofErr w:type="spellStart"/>
      <w:r w:rsidRPr="003A41C8">
        <w:t>к</w:t>
      </w:r>
      <w:r w:rsidR="003A41C8">
        <w:t>анд</w:t>
      </w:r>
      <w:proofErr w:type="gramStart"/>
      <w:r w:rsidRPr="003A41C8">
        <w:t>.п</w:t>
      </w:r>
      <w:proofErr w:type="gramEnd"/>
      <w:r w:rsidR="003A41C8">
        <w:t>ед</w:t>
      </w:r>
      <w:r w:rsidRPr="003A41C8">
        <w:t>.н</w:t>
      </w:r>
      <w:r w:rsidR="003A41C8">
        <w:t>аук</w:t>
      </w:r>
      <w:proofErr w:type="spellEnd"/>
      <w:r w:rsidRPr="003A41C8">
        <w:t>, доцент кафедры технологий сервиса и технологического образования</w:t>
      </w:r>
    </w:p>
    <w:p w:rsidR="008E4644" w:rsidRDefault="008E4644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8E4644" w:rsidRPr="0089555C" w:rsidRDefault="008E4644" w:rsidP="008E4644">
      <w:pPr>
        <w:spacing w:line="276" w:lineRule="auto"/>
        <w:jc w:val="center"/>
        <w:rPr>
          <w:b/>
        </w:rPr>
      </w:pPr>
      <w:r w:rsidRPr="0089555C">
        <w:rPr>
          <w:b/>
        </w:rPr>
        <w:lastRenderedPageBreak/>
        <w:t>Аннотация</w:t>
      </w:r>
    </w:p>
    <w:p w:rsidR="008E4644" w:rsidRPr="0089555C" w:rsidRDefault="008E4644" w:rsidP="008E4644">
      <w:pPr>
        <w:spacing w:line="276" w:lineRule="auto"/>
        <w:jc w:val="center"/>
        <w:rPr>
          <w:b/>
        </w:rPr>
      </w:pPr>
      <w:r w:rsidRPr="0089555C">
        <w:rPr>
          <w:b/>
        </w:rPr>
        <w:t>ПРОГРАММЫ ПРОИЗВОДСТВЕННОЙ ПРАКТИКИ</w:t>
      </w:r>
    </w:p>
    <w:p w:rsidR="008E4644" w:rsidRPr="0089555C" w:rsidRDefault="008E4644" w:rsidP="008E4644">
      <w:pPr>
        <w:jc w:val="center"/>
        <w:rPr>
          <w:b/>
        </w:rPr>
      </w:pP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по направ</w:t>
      </w:r>
      <w:r w:rsidR="001B76F2">
        <w:rPr>
          <w:b/>
        </w:rPr>
        <w:t xml:space="preserve">лению подготовки 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44.03.05 Педагогическое образование</w:t>
      </w:r>
    </w:p>
    <w:p w:rsidR="008E4644" w:rsidRPr="0089555C" w:rsidRDefault="008E4644" w:rsidP="008E4644">
      <w:pPr>
        <w:tabs>
          <w:tab w:val="left" w:pos="5670"/>
        </w:tabs>
        <w:jc w:val="center"/>
        <w:rPr>
          <w:b/>
        </w:rPr>
      </w:pPr>
      <w:r w:rsidRPr="0089555C">
        <w:rPr>
          <w:b/>
        </w:rPr>
        <w:t>профилю подготовки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«Технология и Экономика»</w:t>
      </w: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квалификация выпускника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бакалавр</w:t>
      </w: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форма обучения</w:t>
      </w:r>
    </w:p>
    <w:p w:rsidR="008E4644" w:rsidRPr="0089555C" w:rsidRDefault="008E4644" w:rsidP="008E4644">
      <w:pPr>
        <w:jc w:val="center"/>
        <w:outlineLvl w:val="2"/>
        <w:rPr>
          <w:i/>
          <w:sz w:val="22"/>
          <w:szCs w:val="22"/>
        </w:rPr>
      </w:pPr>
      <w:r w:rsidRPr="0089555C">
        <w:t>очная</w:t>
      </w:r>
    </w:p>
    <w:p w:rsidR="008E4644" w:rsidRPr="0089555C" w:rsidRDefault="008E4644" w:rsidP="008E4644">
      <w:pPr>
        <w:jc w:val="center"/>
        <w:outlineLvl w:val="2"/>
        <w:rPr>
          <w:i/>
        </w:rPr>
      </w:pPr>
    </w:p>
    <w:p w:rsidR="008E4644" w:rsidRPr="0089555C" w:rsidRDefault="008E4644" w:rsidP="008E4644">
      <w:pPr>
        <w:jc w:val="center"/>
        <w:outlineLvl w:val="2"/>
        <w:rPr>
          <w:b/>
          <w:bCs/>
        </w:rPr>
      </w:pPr>
      <w:r w:rsidRPr="0089555C">
        <w:rPr>
          <w:b/>
          <w:bCs/>
        </w:rPr>
        <w:t>тип практики</w:t>
      </w:r>
    </w:p>
    <w:p w:rsidR="008E4644" w:rsidRPr="00B02F5A" w:rsidRDefault="00B02F5A" w:rsidP="007F57CF">
      <w:pPr>
        <w:jc w:val="center"/>
        <w:rPr>
          <w:bCs/>
        </w:rPr>
      </w:pPr>
      <w:r w:rsidRPr="00B02F5A">
        <w:rPr>
          <w:bCs/>
        </w:rPr>
        <w:t>педагогическ</w:t>
      </w:r>
      <w:r>
        <w:rPr>
          <w:bCs/>
        </w:rPr>
        <w:t>ая</w:t>
      </w:r>
      <w:r w:rsidRPr="00B02F5A">
        <w:rPr>
          <w:bCs/>
        </w:rPr>
        <w:t xml:space="preserve"> по профилю Технология</w:t>
      </w:r>
    </w:p>
    <w:p w:rsidR="00B02F5A" w:rsidRPr="0089555C" w:rsidRDefault="00B02F5A" w:rsidP="008E4644">
      <w:pPr>
        <w:jc w:val="center"/>
        <w:rPr>
          <w:b/>
          <w:sz w:val="28"/>
          <w:szCs w:val="28"/>
        </w:rPr>
      </w:pPr>
    </w:p>
    <w:p w:rsidR="008E4644" w:rsidRPr="00425533" w:rsidRDefault="008E4644" w:rsidP="007F57CF">
      <w:pPr>
        <w:shd w:val="clear" w:color="auto" w:fill="FFFFFF"/>
        <w:ind w:left="709"/>
        <w:jc w:val="both"/>
        <w:rPr>
          <w:b/>
        </w:rPr>
      </w:pPr>
      <w:r w:rsidRPr="00425533">
        <w:rPr>
          <w:b/>
        </w:rPr>
        <w:t xml:space="preserve">1. </w:t>
      </w:r>
      <w:r w:rsidR="00B02F5A" w:rsidRPr="00425533">
        <w:rPr>
          <w:b/>
        </w:rPr>
        <w:t xml:space="preserve">Цели и задачи </w:t>
      </w:r>
      <w:r w:rsidR="00B02F5A" w:rsidRPr="001B76F2">
        <w:rPr>
          <w:b/>
        </w:rPr>
        <w:t>производственной</w:t>
      </w:r>
      <w:r w:rsidR="00B02F5A" w:rsidRPr="001B76F2">
        <w:rPr>
          <w:b/>
          <w:bCs/>
        </w:rPr>
        <w:t xml:space="preserve"> (педагогической по профилю Технология)</w:t>
      </w:r>
      <w:r w:rsidR="00B02F5A" w:rsidRPr="00425533">
        <w:rPr>
          <w:b/>
          <w:bCs/>
        </w:rPr>
        <w:t xml:space="preserve"> практики</w:t>
      </w:r>
    </w:p>
    <w:p w:rsidR="008E4644" w:rsidRPr="00425533" w:rsidRDefault="008E4644" w:rsidP="008E4644">
      <w:pPr>
        <w:ind w:firstLine="709"/>
        <w:jc w:val="center"/>
        <w:rPr>
          <w:b/>
        </w:rPr>
      </w:pPr>
    </w:p>
    <w:p w:rsidR="008E4644" w:rsidRPr="00425533" w:rsidRDefault="008E4644" w:rsidP="008E4644">
      <w:pPr>
        <w:pStyle w:val="ae"/>
        <w:ind w:firstLine="709"/>
        <w:jc w:val="both"/>
      </w:pPr>
      <w:r w:rsidRPr="00425533">
        <w:rPr>
          <w:spacing w:val="-1"/>
        </w:rPr>
        <w:t xml:space="preserve">1.1. </w:t>
      </w:r>
      <w:proofErr w:type="gramStart"/>
      <w:r w:rsidRPr="00425533">
        <w:t xml:space="preserve">Целью производственной практики является: </w:t>
      </w:r>
      <w:r w:rsidRPr="00425533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425533">
        <w:t xml:space="preserve">. </w:t>
      </w:r>
      <w:proofErr w:type="gramEnd"/>
    </w:p>
    <w:p w:rsidR="008E4644" w:rsidRPr="00425533" w:rsidRDefault="008E4644" w:rsidP="008E4644">
      <w:pPr>
        <w:tabs>
          <w:tab w:val="right" w:leader="underscore" w:pos="9639"/>
        </w:tabs>
        <w:ind w:firstLine="709"/>
        <w:jc w:val="both"/>
      </w:pPr>
      <w:r w:rsidRPr="00425533">
        <w:t xml:space="preserve">1.2. Задачами производственной практики являются: 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425533">
        <w:t>углубление и совершенствование теоретических знаний, установление их связи с</w:t>
      </w:r>
      <w:r w:rsidRPr="0089555C">
        <w:t xml:space="preserve"> практической деятельностью;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rPr>
          <w:spacing w:val="3"/>
        </w:rPr>
        <w:t xml:space="preserve">изучение системы работы учителя современной школы, состояния </w:t>
      </w:r>
      <w:r w:rsidRPr="0089555C">
        <w:t>учебно-воспитательной работы в различных образовательных учреждениях.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t>формирование и развитие базовых профессиональных умений и на</w:t>
      </w:r>
      <w:r w:rsidRPr="0089555C">
        <w:rPr>
          <w:spacing w:val="1"/>
        </w:rPr>
        <w:t xml:space="preserve">выков как основы профессионально-педагогической деятельности будущего </w:t>
      </w:r>
      <w:r w:rsidRPr="0089555C">
        <w:rPr>
          <w:spacing w:val="-2"/>
        </w:rPr>
        <w:t>учителя;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rPr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89555C">
        <w:rPr>
          <w:spacing w:val="-8"/>
        </w:rPr>
        <w:t>сти;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rPr>
          <w:spacing w:val="6"/>
        </w:rPr>
        <w:t xml:space="preserve">развитие у студентов педагогической рефлексии и потребности в </w:t>
      </w:r>
      <w:r w:rsidRPr="00B16FF8">
        <w:t>самопознании, самообразовании и самосовершенствовании;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rPr>
          <w:spacing w:val="2"/>
        </w:rPr>
        <w:t>формирование у студентов творческого и исследовательского под</w:t>
      </w:r>
      <w:r w:rsidRPr="00B16FF8">
        <w:t>ходов к профессиональной деятельности;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t>создание условий для развития готовности будущего учителя к про</w:t>
      </w:r>
      <w:r w:rsidRPr="00B16FF8">
        <w:rPr>
          <w:spacing w:val="3"/>
        </w:rPr>
        <w:t>фессиональной деятельности, а, следовательно, и профессионального само</w:t>
      </w:r>
      <w:r w:rsidRPr="00B16FF8">
        <w:rPr>
          <w:spacing w:val="-2"/>
        </w:rPr>
        <w:t>определения.</w:t>
      </w:r>
    </w:p>
    <w:p w:rsidR="008E4644" w:rsidRPr="00B16FF8" w:rsidRDefault="008E4644" w:rsidP="008E4644">
      <w:pPr>
        <w:tabs>
          <w:tab w:val="right" w:leader="underscore" w:pos="9639"/>
        </w:tabs>
        <w:ind w:firstLine="709"/>
        <w:jc w:val="both"/>
      </w:pPr>
    </w:p>
    <w:p w:rsidR="008E4644" w:rsidRPr="0089555C" w:rsidRDefault="008E4644" w:rsidP="008E4644">
      <w:pPr>
        <w:shd w:val="clear" w:color="auto" w:fill="FFFFFF"/>
        <w:jc w:val="center"/>
        <w:rPr>
          <w:b/>
        </w:rPr>
      </w:pPr>
      <w:r w:rsidRPr="0089555C">
        <w:rPr>
          <w:b/>
        </w:rPr>
        <w:t xml:space="preserve">2. </w:t>
      </w:r>
      <w:r w:rsidR="00B02F5A" w:rsidRPr="0089555C">
        <w:rPr>
          <w:b/>
        </w:rPr>
        <w:t xml:space="preserve">Перечень планируемых результатов обучения при прохождении производственной </w:t>
      </w:r>
      <w:r w:rsidR="00B02F5A" w:rsidRPr="001B76F2">
        <w:rPr>
          <w:b/>
          <w:bCs/>
        </w:rPr>
        <w:t>(педагогической по профилю технология)</w:t>
      </w:r>
      <w:r w:rsidR="00B02F5A" w:rsidRPr="0089555C">
        <w:rPr>
          <w:b/>
          <w:bCs/>
        </w:rPr>
        <w:t xml:space="preserve"> </w:t>
      </w:r>
      <w:r w:rsidR="00B02F5A" w:rsidRPr="0089555C">
        <w:rPr>
          <w:b/>
        </w:rPr>
        <w:t xml:space="preserve">практики, соотнесенных с планируемыми результатами освоения </w:t>
      </w:r>
      <w:r w:rsidRPr="0089555C">
        <w:rPr>
          <w:b/>
        </w:rPr>
        <w:t>ОПОП</w:t>
      </w:r>
    </w:p>
    <w:p w:rsidR="00B16FF8" w:rsidRDefault="00B16FF8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8E4644" w:rsidRPr="0089555C" w:rsidRDefault="008E4644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89555C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16FF8" w:rsidRDefault="00B16FF8">
      <w:pPr>
        <w:suppressAutoHyphens w:val="0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Код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2D7C6A" w:rsidRPr="00305BA8" w:rsidRDefault="002D7C6A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Владеть: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t>ОПК-3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</w:t>
            </w:r>
            <w:r w:rsidRPr="00B16FF8">
              <w:rPr>
                <w:sz w:val="22"/>
                <w:szCs w:val="22"/>
              </w:rPr>
              <w:lastRenderedPageBreak/>
              <w:t>соответствии с требованиями федеральных государственных образовательных стандартов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,  в том числе с особыми образовательными потребностями   в соответствии   с </w:t>
            </w:r>
            <w:r w:rsidRPr="00B16FF8">
              <w:rPr>
                <w:sz w:val="22"/>
                <w:szCs w:val="22"/>
              </w:rPr>
              <w:lastRenderedPageBreak/>
              <w:t>требованиями ФГОС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</w:t>
            </w:r>
            <w:r w:rsidRPr="00B16FF8">
              <w:rPr>
                <w:sz w:val="22"/>
                <w:szCs w:val="22"/>
              </w:rPr>
              <w:lastRenderedPageBreak/>
              <w:t xml:space="preserve">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</w:t>
            </w:r>
            <w:r w:rsidRPr="00B16FF8">
              <w:rPr>
                <w:sz w:val="22"/>
                <w:szCs w:val="22"/>
              </w:rPr>
              <w:lastRenderedPageBreak/>
              <w:t>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</w:rPr>
              <w:t xml:space="preserve">определять состав участников образовательных отношений, их права и обязанности  в рамках </w:t>
            </w:r>
            <w:r w:rsidRPr="00B16FF8">
              <w:rPr>
                <w:sz w:val="22"/>
                <w:szCs w:val="22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rPr>
                <w:sz w:val="22"/>
                <w:szCs w:val="22"/>
              </w:rPr>
              <w:t>;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2D7C6A" w:rsidRPr="005D1EB6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 xml:space="preserve">. в предметной </w:t>
            </w:r>
            <w:r w:rsidRPr="005D1EB6">
              <w:rPr>
                <w:sz w:val="22"/>
                <w:szCs w:val="22"/>
              </w:rPr>
              <w:t>области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2D7C6A" w:rsidRPr="005D1EB6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.</w:t>
            </w:r>
          </w:p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2D7C6A" w:rsidRDefault="002D7C6A" w:rsidP="00BD4193">
            <w:pPr>
              <w:suppressAutoHyphens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2D7C6A" w:rsidRPr="005D1EB6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5D1EB6">
              <w:rPr>
                <w:sz w:val="22"/>
                <w:szCs w:val="22"/>
              </w:rPr>
              <w:t xml:space="preserve"> осуществля</w:t>
            </w:r>
            <w:r>
              <w:rPr>
                <w:sz w:val="22"/>
                <w:szCs w:val="22"/>
              </w:rPr>
              <w:t>ть</w:t>
            </w:r>
            <w:r w:rsidRPr="005D1EB6">
              <w:rPr>
                <w:sz w:val="22"/>
                <w:szCs w:val="22"/>
              </w:rPr>
              <w:t xml:space="preserve">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sz w:val="22"/>
                <w:szCs w:val="22"/>
              </w:rPr>
              <w:t>.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2D7C6A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5D1EB6">
              <w:rPr>
                <w:sz w:val="22"/>
                <w:szCs w:val="22"/>
              </w:rPr>
              <w:t>трансформаци</w:t>
            </w:r>
            <w:r>
              <w:rPr>
                <w:sz w:val="22"/>
                <w:szCs w:val="22"/>
              </w:rPr>
              <w:t>и</w:t>
            </w:r>
            <w:r w:rsidRPr="005D1EB6">
              <w:rPr>
                <w:sz w:val="22"/>
                <w:szCs w:val="22"/>
              </w:rPr>
              <w:t xml:space="preserve">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  <w:r>
              <w:rPr>
                <w:sz w:val="22"/>
                <w:szCs w:val="22"/>
              </w:rPr>
              <w:t>.</w:t>
            </w:r>
          </w:p>
        </w:tc>
      </w:tr>
      <w:tr w:rsidR="002D7C6A" w:rsidRPr="00305BA8" w:rsidTr="00BD4193">
        <w:tc>
          <w:tcPr>
            <w:tcW w:w="1565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</w:t>
            </w:r>
            <w:r w:rsidRPr="00B16FF8">
              <w:rPr>
                <w:sz w:val="22"/>
                <w:szCs w:val="22"/>
              </w:rPr>
              <w:lastRenderedPageBreak/>
              <w:t>соответствующей предметной области</w:t>
            </w:r>
          </w:p>
        </w:tc>
        <w:tc>
          <w:tcPr>
            <w:tcW w:w="2552" w:type="dxa"/>
          </w:tcPr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lastRenderedPageBreak/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ПК.1.2. Определяет </w:t>
            </w:r>
            <w:r w:rsidRPr="00B16FF8">
              <w:rPr>
                <w:sz w:val="22"/>
                <w:szCs w:val="22"/>
              </w:rPr>
              <w:lastRenderedPageBreak/>
              <w:t xml:space="preserve">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2D7C6A" w:rsidRPr="00B16FF8" w:rsidRDefault="002D7C6A" w:rsidP="00BD4193">
            <w:r w:rsidRPr="00B16FF8">
              <w:rPr>
                <w:sz w:val="22"/>
                <w:szCs w:val="22"/>
              </w:rPr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2D7C6A" w:rsidRPr="00B16FF8" w:rsidRDefault="002D7C6A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 xml:space="preserve">формулировать проблемную тематику учебного </w:t>
            </w:r>
            <w:r w:rsidRPr="00B16FF8">
              <w:rPr>
                <w:sz w:val="22"/>
                <w:szCs w:val="22"/>
              </w:rPr>
              <w:lastRenderedPageBreak/>
              <w:t>проекта</w:t>
            </w:r>
          </w:p>
          <w:p w:rsidR="002D7C6A" w:rsidRPr="00B16FF8" w:rsidRDefault="002D7C6A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89555C" w:rsidRPr="005D1EB6" w:rsidRDefault="0089555C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8E4644" w:rsidRPr="005D1EB6" w:rsidRDefault="008E4644" w:rsidP="008E4644">
      <w:pPr>
        <w:shd w:val="clear" w:color="auto" w:fill="FFFFFF"/>
        <w:jc w:val="center"/>
        <w:rPr>
          <w:b/>
        </w:rPr>
      </w:pPr>
      <w:r w:rsidRPr="005D1EB6">
        <w:rPr>
          <w:b/>
        </w:rPr>
        <w:t xml:space="preserve">3. </w:t>
      </w:r>
      <w:r w:rsidR="00B02F5A" w:rsidRPr="005D1EB6">
        <w:rPr>
          <w:b/>
        </w:rPr>
        <w:t xml:space="preserve">Место </w:t>
      </w:r>
      <w:r w:rsidR="00B02F5A" w:rsidRPr="001B76F2">
        <w:rPr>
          <w:b/>
        </w:rPr>
        <w:t xml:space="preserve">производственной </w:t>
      </w:r>
      <w:r w:rsidR="00B02F5A" w:rsidRPr="001B76F2">
        <w:rPr>
          <w:b/>
          <w:bCs/>
        </w:rPr>
        <w:t>(</w:t>
      </w:r>
      <w:r w:rsidR="001B76F2">
        <w:rPr>
          <w:b/>
          <w:bCs/>
        </w:rPr>
        <w:t xml:space="preserve">педагогической по профилю </w:t>
      </w:r>
      <w:r w:rsidR="001B76F2" w:rsidRPr="007F57CF">
        <w:rPr>
          <w:b/>
          <w:bCs/>
        </w:rPr>
        <w:t>Т</w:t>
      </w:r>
      <w:r w:rsidR="00B02F5A" w:rsidRPr="007F57CF">
        <w:rPr>
          <w:b/>
          <w:bCs/>
        </w:rPr>
        <w:t>ехнология)</w:t>
      </w:r>
      <w:r w:rsidR="00B02F5A" w:rsidRPr="005D1EB6">
        <w:rPr>
          <w:b/>
          <w:bCs/>
        </w:rPr>
        <w:t xml:space="preserve"> </w:t>
      </w:r>
      <w:r w:rsidR="00B02F5A" w:rsidRPr="005D1EB6">
        <w:rPr>
          <w:b/>
        </w:rPr>
        <w:t xml:space="preserve">практики в структуре ОПОП </w:t>
      </w:r>
      <w:proofErr w:type="spellStart"/>
      <w:r w:rsidR="00B02F5A" w:rsidRPr="005D1EB6">
        <w:rPr>
          <w:b/>
        </w:rPr>
        <w:t>бакалавриата</w:t>
      </w:r>
      <w:proofErr w:type="spellEnd"/>
    </w:p>
    <w:p w:rsidR="008E4644" w:rsidRPr="005D1EB6" w:rsidRDefault="008E4644" w:rsidP="008E4644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Производственная (</w:t>
      </w:r>
      <w:r w:rsidR="001F4577">
        <w:rPr>
          <w:rFonts w:eastAsiaTheme="minorHAnsi"/>
          <w:lang w:eastAsia="en-US"/>
        </w:rPr>
        <w:t>педагогическая по профилю Технология</w:t>
      </w:r>
      <w:r w:rsidRPr="005D1EB6">
        <w:rPr>
          <w:rFonts w:eastAsiaTheme="minorHAnsi"/>
          <w:lang w:eastAsia="en-US"/>
        </w:rPr>
        <w:t>) практика  является обязательным видом учебной работы бакалавра, входит в блок Б</w:t>
      </w:r>
      <w:proofErr w:type="gramStart"/>
      <w:r w:rsidRPr="005D1EB6">
        <w:rPr>
          <w:rFonts w:eastAsiaTheme="minorHAnsi"/>
          <w:lang w:eastAsia="en-US"/>
        </w:rPr>
        <w:t>2</w:t>
      </w:r>
      <w:proofErr w:type="gramEnd"/>
      <w:r w:rsidRPr="005D1EB6">
        <w:rPr>
          <w:rFonts w:eastAsiaTheme="minorHAnsi"/>
          <w:lang w:eastAsia="en-US"/>
        </w:rPr>
        <w:t>.Практик</w:t>
      </w:r>
      <w:r w:rsidR="005D1EB6" w:rsidRPr="005D1EB6">
        <w:rPr>
          <w:rFonts w:eastAsiaTheme="minorHAnsi"/>
          <w:lang w:eastAsia="en-US"/>
        </w:rPr>
        <w:t>а</w:t>
      </w:r>
      <w:r w:rsidRPr="005D1EB6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8E4644" w:rsidRPr="005D1EB6" w:rsidRDefault="008E4644" w:rsidP="008E4644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Программа производственной (</w:t>
      </w:r>
      <w:r w:rsidR="001F4577">
        <w:rPr>
          <w:rFonts w:eastAsiaTheme="minorHAnsi"/>
          <w:lang w:eastAsia="en-US"/>
        </w:rPr>
        <w:t>педагогической по профилю Технология</w:t>
      </w:r>
      <w:r w:rsidRPr="005D1EB6">
        <w:rPr>
          <w:rFonts w:eastAsiaTheme="minorHAnsi"/>
          <w:lang w:eastAsia="en-US"/>
        </w:rPr>
        <w:t xml:space="preserve">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5D1EB6">
        <w:rPr>
          <w:rFonts w:eastAsiaTheme="minorHAnsi"/>
          <w:lang w:eastAsia="en-US"/>
        </w:rPr>
        <w:t>ВО</w:t>
      </w:r>
      <w:proofErr w:type="gramEnd"/>
      <w:r w:rsidRPr="005D1EB6">
        <w:rPr>
          <w:rFonts w:eastAsiaTheme="minorHAnsi"/>
          <w:lang w:eastAsia="en-US"/>
        </w:rPr>
        <w:t xml:space="preserve">) </w:t>
      </w:r>
      <w:proofErr w:type="gramStart"/>
      <w:r w:rsidRPr="005D1EB6">
        <w:rPr>
          <w:rFonts w:eastAsiaTheme="minorHAnsi"/>
          <w:lang w:eastAsia="en-US"/>
        </w:rPr>
        <w:t>по</w:t>
      </w:r>
      <w:proofErr w:type="gramEnd"/>
      <w:r w:rsidRPr="005D1EB6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8E4644" w:rsidRPr="005D1EB6" w:rsidRDefault="008E4644" w:rsidP="008E4644">
      <w:pPr>
        <w:tabs>
          <w:tab w:val="left" w:pos="0"/>
        </w:tabs>
        <w:ind w:firstLine="709"/>
        <w:jc w:val="both"/>
      </w:pPr>
      <w:r w:rsidRPr="005D1EB6">
        <w:rPr>
          <w:rFonts w:eastAsiaTheme="minorHAnsi"/>
          <w:lang w:eastAsia="en-US"/>
        </w:rPr>
        <w:t>Производственная (</w:t>
      </w:r>
      <w:r w:rsidR="001F4577">
        <w:rPr>
          <w:rFonts w:eastAsiaTheme="minorHAnsi"/>
          <w:lang w:eastAsia="en-US"/>
        </w:rPr>
        <w:t>педагогическая по профилю Технология</w:t>
      </w:r>
      <w:r w:rsidRPr="005D1EB6">
        <w:rPr>
          <w:rFonts w:eastAsiaTheme="minorHAnsi"/>
          <w:lang w:eastAsia="en-US"/>
        </w:rPr>
        <w:t>) практика бакалавра в соответствии с ОПОП базируется на основе полученных ранее знаний по таким предметам как «Психология», «Педагогика», «Методика обучения технологии».</w:t>
      </w:r>
      <w:r w:rsidRPr="005D1EB6">
        <w:t xml:space="preserve"> В дальнейшем знания, умения и </w:t>
      </w:r>
      <w:proofErr w:type="gramStart"/>
      <w:r w:rsidRPr="005D1EB6">
        <w:t>навыки, полученные обучающимися в период практики найдут</w:t>
      </w:r>
      <w:proofErr w:type="gramEnd"/>
      <w:r w:rsidRPr="005D1EB6">
        <w:t xml:space="preserve"> свое применение при изучении дисциплин предметной подготовки, а также при прохождении других видов практик.</w:t>
      </w:r>
    </w:p>
    <w:p w:rsidR="008E4644" w:rsidRPr="005D1EB6" w:rsidRDefault="008E4644" w:rsidP="008E4644">
      <w:pPr>
        <w:ind w:firstLine="709"/>
        <w:jc w:val="both"/>
      </w:pPr>
      <w:r w:rsidRPr="005D1EB6">
        <w:t xml:space="preserve">На </w:t>
      </w:r>
      <w:r w:rsidRPr="005D1EB6">
        <w:rPr>
          <w:rFonts w:eastAsiaTheme="minorHAnsi"/>
          <w:lang w:eastAsia="en-US"/>
        </w:rPr>
        <w:t>производственной (</w:t>
      </w:r>
      <w:r w:rsidR="001F4577">
        <w:rPr>
          <w:rFonts w:eastAsiaTheme="minorHAnsi"/>
          <w:lang w:eastAsia="en-US"/>
        </w:rPr>
        <w:t>педагогической по профилю Технология</w:t>
      </w:r>
      <w:r w:rsidRPr="005D1EB6">
        <w:rPr>
          <w:rFonts w:eastAsiaTheme="minorHAnsi"/>
          <w:lang w:eastAsia="en-US"/>
        </w:rPr>
        <w:t>)</w:t>
      </w:r>
      <w:r w:rsidRPr="005D1EB6"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8E4644" w:rsidRPr="0089555C" w:rsidRDefault="008E4644" w:rsidP="008E4644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8E4644" w:rsidRPr="001B76F2" w:rsidRDefault="008E4644" w:rsidP="008E4644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9555C">
        <w:rPr>
          <w:b/>
          <w:bCs/>
        </w:rPr>
        <w:t xml:space="preserve">4. </w:t>
      </w:r>
      <w:r w:rsidR="00B02F5A" w:rsidRPr="0089555C">
        <w:rPr>
          <w:b/>
          <w:bCs/>
        </w:rPr>
        <w:t xml:space="preserve">Формы и способы проведения </w:t>
      </w:r>
      <w:r w:rsidR="00B02F5A" w:rsidRPr="001B76F2">
        <w:rPr>
          <w:b/>
        </w:rPr>
        <w:t>производственной</w:t>
      </w:r>
      <w:r w:rsidR="00B02F5A" w:rsidRPr="001B76F2">
        <w:rPr>
          <w:b/>
          <w:bCs/>
        </w:rPr>
        <w:t xml:space="preserve"> (</w:t>
      </w:r>
      <w:r w:rsidR="001B76F2">
        <w:rPr>
          <w:b/>
          <w:bCs/>
        </w:rPr>
        <w:t>педагогической по профилю Т</w:t>
      </w:r>
      <w:r w:rsidR="00B02F5A" w:rsidRPr="001B76F2">
        <w:rPr>
          <w:b/>
          <w:bCs/>
        </w:rPr>
        <w:t>ехнология) практики</w:t>
      </w:r>
    </w:p>
    <w:p w:rsidR="008E4644" w:rsidRPr="005D1EB6" w:rsidRDefault="008E4644" w:rsidP="008E4644">
      <w:pPr>
        <w:tabs>
          <w:tab w:val="left" w:pos="1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spacing w:val="-2"/>
          <w:lang w:eastAsia="ru-RU"/>
        </w:rPr>
        <w:t>Производственная (</w:t>
      </w:r>
      <w:r w:rsidR="001F4577">
        <w:rPr>
          <w:rFonts w:eastAsiaTheme="minorHAnsi"/>
          <w:lang w:eastAsia="en-US"/>
        </w:rPr>
        <w:t>педагогическая по профилю Технология</w:t>
      </w:r>
      <w:r w:rsidRPr="005D1EB6">
        <w:rPr>
          <w:spacing w:val="-2"/>
          <w:lang w:eastAsia="ru-RU"/>
        </w:rPr>
        <w:t xml:space="preserve">) практика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 w:rsidR="001A47CD" w:rsidRPr="005D1EB6">
        <w:rPr>
          <w:spacing w:val="-2"/>
          <w:lang w:eastAsia="ru-RU"/>
        </w:rPr>
        <w:t xml:space="preserve">производственной </w:t>
      </w:r>
      <w:r w:rsidRPr="005D1EB6">
        <w:rPr>
          <w:spacing w:val="-2"/>
          <w:lang w:eastAsia="ru-RU"/>
        </w:rPr>
        <w:t>(</w:t>
      </w:r>
      <w:r w:rsidR="001F4577">
        <w:rPr>
          <w:rFonts w:eastAsiaTheme="minorHAnsi"/>
          <w:lang w:eastAsia="en-US"/>
        </w:rPr>
        <w:t>педагогической по профилю Технология</w:t>
      </w:r>
      <w:r w:rsidRPr="005D1EB6">
        <w:rPr>
          <w:spacing w:val="-2"/>
          <w:lang w:eastAsia="ru-RU"/>
        </w:rPr>
        <w:t xml:space="preserve">) практики, предусмотренного ОПОП </w:t>
      </w:r>
      <w:proofErr w:type="gramStart"/>
      <w:r w:rsidRPr="005D1EB6">
        <w:rPr>
          <w:spacing w:val="-2"/>
          <w:lang w:eastAsia="ru-RU"/>
        </w:rPr>
        <w:t>ВО</w:t>
      </w:r>
      <w:proofErr w:type="gramEnd"/>
      <w:r w:rsidRPr="005D1EB6">
        <w:rPr>
          <w:spacing w:val="-2"/>
          <w:lang w:eastAsia="ru-RU"/>
        </w:rPr>
        <w:t xml:space="preserve"> </w:t>
      </w:r>
      <w:r w:rsidRPr="005D1EB6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5D1EB6" w:rsidRPr="005D1EB6" w:rsidRDefault="005D1EB6" w:rsidP="005D1EB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5D1EB6">
        <w:rPr>
          <w:rFonts w:eastAsiaTheme="minorHAnsi"/>
          <w:lang w:eastAsia="en-US"/>
        </w:rPr>
        <w:t>стационарный</w:t>
      </w:r>
      <w:proofErr w:type="gramEnd"/>
      <w:r w:rsidRPr="005D1EB6">
        <w:rPr>
          <w:rFonts w:eastAsiaTheme="minorHAnsi"/>
          <w:lang w:eastAsia="en-US"/>
        </w:rPr>
        <w:t xml:space="preserve"> и/или выездной. </w:t>
      </w:r>
    </w:p>
    <w:p w:rsidR="005D1EB6" w:rsidRPr="005D1EB6" w:rsidRDefault="005D1EB6" w:rsidP="005D1EB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5D1EB6" w:rsidRPr="005D1EB6" w:rsidRDefault="008E4644" w:rsidP="005D1EB6">
      <w:pPr>
        <w:ind w:firstLine="720"/>
        <w:jc w:val="both"/>
        <w:rPr>
          <w:spacing w:val="-2"/>
          <w:lang w:eastAsia="ru-RU"/>
        </w:rPr>
      </w:pPr>
      <w:r w:rsidRPr="005D1EB6">
        <w:rPr>
          <w:spacing w:val="-2"/>
          <w:lang w:eastAsia="ru-RU"/>
        </w:rPr>
        <w:t>Производственная (</w:t>
      </w:r>
      <w:r w:rsidR="001F4577">
        <w:rPr>
          <w:rFonts w:eastAsiaTheme="minorHAnsi"/>
          <w:lang w:eastAsia="en-US"/>
        </w:rPr>
        <w:t>педагогическая по профилю Технология</w:t>
      </w:r>
      <w:r w:rsidRPr="005D1EB6">
        <w:rPr>
          <w:spacing w:val="-2"/>
          <w:lang w:eastAsia="ru-RU"/>
        </w:rPr>
        <w:t xml:space="preserve">) практика организуется стационарно в образовательных учреждениях, </w:t>
      </w:r>
      <w:r w:rsidR="005D1EB6" w:rsidRPr="005D1EB6">
        <w:rPr>
          <w:rFonts w:eastAsia="Calibri"/>
          <w:lang w:eastAsia="en-US"/>
        </w:rPr>
        <w:t>расположенных в городе Нижний Новгород</w:t>
      </w:r>
      <w:r w:rsidR="005D1EB6" w:rsidRPr="005D1EB6">
        <w:rPr>
          <w:spacing w:val="-2"/>
          <w:lang w:eastAsia="ru-RU"/>
        </w:rPr>
        <w:t xml:space="preserve">, с которыми </w:t>
      </w:r>
      <w:proofErr w:type="spellStart"/>
      <w:r w:rsidR="005D1EB6" w:rsidRPr="005D1EB6">
        <w:rPr>
          <w:spacing w:val="-2"/>
          <w:lang w:eastAsia="ru-RU"/>
        </w:rPr>
        <w:t>Мининский</w:t>
      </w:r>
      <w:proofErr w:type="spellEnd"/>
      <w:r w:rsidR="005D1EB6" w:rsidRPr="005D1EB6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8E4644" w:rsidRPr="005D1EB6" w:rsidRDefault="008E4644" w:rsidP="005D1EB6">
      <w:pPr>
        <w:tabs>
          <w:tab w:val="left" w:pos="142"/>
          <w:tab w:val="right" w:leader="underscore" w:pos="9356"/>
        </w:tabs>
        <w:ind w:firstLine="709"/>
        <w:jc w:val="both"/>
        <w:rPr>
          <w:b/>
          <w:bCs/>
        </w:rPr>
      </w:pPr>
    </w:p>
    <w:p w:rsidR="008E4644" w:rsidRPr="0089555C" w:rsidRDefault="008E4644" w:rsidP="00B02F5A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 w:rsidRPr="0089555C">
        <w:rPr>
          <w:b/>
          <w:bCs/>
        </w:rPr>
        <w:t xml:space="preserve">5. </w:t>
      </w:r>
      <w:r w:rsidR="00B02F5A" w:rsidRPr="0089555C">
        <w:rPr>
          <w:b/>
          <w:bCs/>
        </w:rPr>
        <w:t xml:space="preserve">Структура и содержание </w:t>
      </w:r>
      <w:r w:rsidR="00B02F5A" w:rsidRPr="0089555C">
        <w:rPr>
          <w:b/>
        </w:rPr>
        <w:t>производственной</w:t>
      </w:r>
      <w:r w:rsidR="00B02F5A" w:rsidRPr="0089555C">
        <w:rPr>
          <w:b/>
          <w:bCs/>
        </w:rPr>
        <w:t xml:space="preserve"> </w:t>
      </w:r>
      <w:r w:rsidR="00B02F5A" w:rsidRPr="001B76F2">
        <w:rPr>
          <w:b/>
          <w:bCs/>
        </w:rPr>
        <w:t>(</w:t>
      </w:r>
      <w:r w:rsidR="001B76F2">
        <w:rPr>
          <w:b/>
          <w:bCs/>
        </w:rPr>
        <w:t>педагогической по профилю Т</w:t>
      </w:r>
      <w:r w:rsidR="00B02F5A" w:rsidRPr="001B76F2">
        <w:rPr>
          <w:b/>
          <w:bCs/>
        </w:rPr>
        <w:t>ехнология)</w:t>
      </w:r>
      <w:r w:rsidR="00B02F5A" w:rsidRPr="0089555C">
        <w:rPr>
          <w:b/>
          <w:bCs/>
        </w:rPr>
        <w:t xml:space="preserve"> практики 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Подготовительный этап включает: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инструктаж по технике безопасности на рабочем месте;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планирование работы на период практики.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Ознакомительный этап предполагает: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Знакомство и беседу с руководителями практики;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анализ возможности использования оборудования;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знакомство с материальной базой;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lastRenderedPageBreak/>
        <w:t>- ознакомление с расписанием встреч и консультаций;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посещение  мастер-класса руководителя практики.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560EA2" w:rsidRPr="001A47CD" w:rsidRDefault="00560EA2" w:rsidP="000520F7">
      <w:pPr>
        <w:numPr>
          <w:ilvl w:val="0"/>
          <w:numId w:val="26"/>
        </w:numPr>
        <w:tabs>
          <w:tab w:val="clear" w:pos="1860"/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1A47CD">
        <w:rPr>
          <w:iCs/>
        </w:rPr>
        <w:t xml:space="preserve">Знакомство с системой учебно-воспитательной работы образовательного учреждения. </w:t>
      </w:r>
    </w:p>
    <w:p w:rsidR="00560EA2" w:rsidRPr="001A47CD" w:rsidRDefault="00560EA2" w:rsidP="000520F7">
      <w:pPr>
        <w:pStyle w:val="33"/>
        <w:tabs>
          <w:tab w:val="num" w:pos="0"/>
          <w:tab w:val="left" w:pos="993"/>
        </w:tabs>
        <w:spacing w:after="0"/>
        <w:ind w:left="0" w:firstLine="709"/>
        <w:jc w:val="both"/>
        <w:rPr>
          <w:iCs/>
          <w:sz w:val="24"/>
          <w:szCs w:val="24"/>
        </w:rPr>
      </w:pPr>
      <w:r w:rsidRPr="001A47CD">
        <w:rPr>
          <w:iCs/>
          <w:sz w:val="24"/>
          <w:szCs w:val="24"/>
        </w:rPr>
        <w:t>2. Ознакомление с системой технологической подготовки учащихся.</w:t>
      </w:r>
    </w:p>
    <w:p w:rsidR="00560EA2" w:rsidRPr="001A47CD" w:rsidRDefault="00560EA2" w:rsidP="000520F7">
      <w:pPr>
        <w:pStyle w:val="afd"/>
        <w:tabs>
          <w:tab w:val="left" w:pos="993"/>
          <w:tab w:val="num" w:pos="1134"/>
        </w:tabs>
        <w:suppressAutoHyphens w:val="0"/>
        <w:ind w:left="0" w:firstLine="709"/>
        <w:jc w:val="both"/>
        <w:rPr>
          <w:iCs/>
        </w:rPr>
      </w:pPr>
      <w:r w:rsidRPr="001A47CD">
        <w:rPr>
          <w:iCs/>
        </w:rPr>
        <w:t>3. Ознакомление с учебно-материальной базой по технологии и ведением хозяйства школьных мастерских.</w:t>
      </w:r>
    </w:p>
    <w:p w:rsidR="00560EA2" w:rsidRPr="001A47CD" w:rsidRDefault="00560EA2" w:rsidP="000520F7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4. Изучение системы работы учителя технологии в школе.</w:t>
      </w:r>
    </w:p>
    <w:p w:rsidR="00560EA2" w:rsidRPr="001A47CD" w:rsidRDefault="00560EA2" w:rsidP="000520F7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5. Моделирование учебной и внеклассной работы с учащимися.</w:t>
      </w:r>
    </w:p>
    <w:p w:rsidR="00560EA2" w:rsidRPr="001A47CD" w:rsidRDefault="00560EA2" w:rsidP="001A47CD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6. Методическую и самостоятельную работу.</w:t>
      </w:r>
    </w:p>
    <w:p w:rsidR="00560EA2" w:rsidRPr="001A47CD" w:rsidRDefault="00560EA2" w:rsidP="000520F7">
      <w:pPr>
        <w:shd w:val="clear" w:color="auto" w:fill="FFFFFF"/>
        <w:tabs>
          <w:tab w:val="left" w:pos="993"/>
        </w:tabs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Заключительный этап включает:</w:t>
      </w:r>
    </w:p>
    <w:p w:rsidR="00560EA2" w:rsidRPr="001A47CD" w:rsidRDefault="00560EA2" w:rsidP="000520F7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1A47CD">
        <w:rPr>
          <w:iCs/>
        </w:rPr>
        <w:t>- самостоятельную работу студентов по оформлению отчетной документации.</w:t>
      </w:r>
    </w:p>
    <w:p w:rsidR="00560EA2" w:rsidRPr="001A47CD" w:rsidRDefault="00560EA2" w:rsidP="000520F7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1A47CD">
        <w:rPr>
          <w:iCs/>
        </w:rPr>
        <w:t>- аттестацию студентов по результатам деятельности в период педагогической практики учителями предметниками образовательных учреждений.</w:t>
      </w:r>
    </w:p>
    <w:p w:rsidR="008E4644" w:rsidRPr="001A47CD" w:rsidRDefault="00560EA2" w:rsidP="000520F7">
      <w:pPr>
        <w:tabs>
          <w:tab w:val="left" w:pos="14"/>
          <w:tab w:val="right" w:leader="underscore" w:pos="9356"/>
        </w:tabs>
        <w:ind w:firstLine="709"/>
        <w:rPr>
          <w:b/>
          <w:bCs/>
        </w:rPr>
      </w:pPr>
      <w:r w:rsidRPr="001A47CD">
        <w:rPr>
          <w:iCs/>
        </w:rPr>
        <w:t>-проверку отчетной документации руководителем практики.</w:t>
      </w:r>
    </w:p>
    <w:p w:rsidR="00B02F5A" w:rsidRDefault="00B02F5A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02F5A" w:rsidRDefault="00B02F5A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02F5A" w:rsidRDefault="00B02F5A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02F5A" w:rsidRDefault="00B02F5A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C43431" w:rsidRPr="00C43431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C43431" w:rsidRPr="001B76F2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B76F2">
        <w:t xml:space="preserve">Голубева О.В.,  </w:t>
      </w:r>
      <w:proofErr w:type="spellStart"/>
      <w:r w:rsidRPr="001B76F2">
        <w:t>к</w:t>
      </w:r>
      <w:r w:rsidR="001B76F2">
        <w:t>анд</w:t>
      </w:r>
      <w:proofErr w:type="gramStart"/>
      <w:r w:rsidRPr="001B76F2">
        <w:t>.п</w:t>
      </w:r>
      <w:proofErr w:type="gramEnd"/>
      <w:r w:rsidR="001B76F2">
        <w:t>ед</w:t>
      </w:r>
      <w:r w:rsidRPr="001B76F2">
        <w:t>.н</w:t>
      </w:r>
      <w:r w:rsidR="001B76F2">
        <w:t>аук</w:t>
      </w:r>
      <w:proofErr w:type="spellEnd"/>
      <w:r w:rsidRPr="001B76F2">
        <w:t>, доцент кафедры технологий сервиса и технологического образования</w:t>
      </w:r>
    </w:p>
    <w:p w:rsidR="000520F7" w:rsidRPr="008B248B" w:rsidRDefault="000520F7" w:rsidP="009708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pacing w:val="-2"/>
        </w:rPr>
      </w:pPr>
      <w:r w:rsidRPr="008B248B">
        <w:rPr>
          <w:color w:val="FF0000"/>
          <w:spacing w:val="-2"/>
        </w:rPr>
        <w:br w:type="page"/>
      </w:r>
    </w:p>
    <w:p w:rsidR="00F62E18" w:rsidRPr="006E1E36" w:rsidRDefault="00F62E18" w:rsidP="00F62E18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F62E18" w:rsidRPr="006E1E36" w:rsidRDefault="00F62E18" w:rsidP="00F62E18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F62E18" w:rsidRPr="001F4577" w:rsidRDefault="00F62E18" w:rsidP="00F62E18">
      <w:pPr>
        <w:jc w:val="center"/>
        <w:rPr>
          <w:b/>
          <w:sz w:val="16"/>
          <w:szCs w:val="16"/>
        </w:rPr>
      </w:pPr>
    </w:p>
    <w:p w:rsidR="00F62E18" w:rsidRPr="00D3313D" w:rsidRDefault="003F79E0" w:rsidP="00F62E18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F62E18" w:rsidRPr="00D3313D" w:rsidRDefault="00F62E18" w:rsidP="00F62E18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F62E18" w:rsidRPr="00D3313D" w:rsidRDefault="00F62E18" w:rsidP="00F62E18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F62E18" w:rsidRPr="00D3313D" w:rsidRDefault="00F62E18" w:rsidP="00F62E18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F62E18" w:rsidRPr="00665CA6" w:rsidRDefault="00F62E18" w:rsidP="00F62E18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F62E18" w:rsidRPr="001F4577" w:rsidRDefault="00F62E18" w:rsidP="00F62E18">
      <w:pPr>
        <w:jc w:val="center"/>
        <w:outlineLvl w:val="2"/>
        <w:rPr>
          <w:i/>
          <w:sz w:val="16"/>
          <w:szCs w:val="16"/>
        </w:rPr>
      </w:pPr>
    </w:p>
    <w:p w:rsidR="00F62E18" w:rsidRDefault="00F62E18" w:rsidP="00F62E18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F62E18" w:rsidRPr="003A0E4A" w:rsidRDefault="00417D67" w:rsidP="00F62E18">
      <w:pPr>
        <w:jc w:val="center"/>
        <w:outlineLvl w:val="2"/>
        <w:rPr>
          <w:bCs/>
        </w:rPr>
      </w:pPr>
      <w:r>
        <w:rPr>
          <w:bCs/>
        </w:rPr>
        <w:t xml:space="preserve">производственная </w:t>
      </w:r>
      <w:r w:rsidR="00F62E18">
        <w:rPr>
          <w:bCs/>
        </w:rPr>
        <w:t xml:space="preserve">педагогическая </w:t>
      </w:r>
      <w:r w:rsidR="00B02F5A">
        <w:rPr>
          <w:bCs/>
        </w:rPr>
        <w:t>по профилю Экономика</w:t>
      </w:r>
    </w:p>
    <w:p w:rsidR="00F62E18" w:rsidRPr="001F4577" w:rsidRDefault="00F62E18" w:rsidP="00F62E18">
      <w:pPr>
        <w:jc w:val="center"/>
        <w:rPr>
          <w:b/>
          <w:sz w:val="16"/>
          <w:szCs w:val="16"/>
        </w:rPr>
      </w:pPr>
    </w:p>
    <w:p w:rsidR="00F62E18" w:rsidRPr="00D3313D" w:rsidRDefault="00F62E18" w:rsidP="00F62E18">
      <w:pPr>
        <w:shd w:val="clear" w:color="auto" w:fill="FFFFFF"/>
        <w:ind w:left="709"/>
        <w:jc w:val="center"/>
        <w:rPr>
          <w:b/>
        </w:rPr>
      </w:pPr>
      <w:r w:rsidRPr="001F4577">
        <w:rPr>
          <w:b/>
        </w:rPr>
        <w:t xml:space="preserve">1. </w:t>
      </w:r>
      <w:r w:rsidR="00B02F5A" w:rsidRPr="001F4577">
        <w:rPr>
          <w:b/>
        </w:rPr>
        <w:t>Цели и задачи производственной</w:t>
      </w:r>
      <w:r w:rsidR="00B02F5A" w:rsidRPr="001F4577">
        <w:rPr>
          <w:b/>
          <w:bCs/>
        </w:rPr>
        <w:t xml:space="preserve"> </w:t>
      </w:r>
      <w:r w:rsidR="00B02F5A" w:rsidRPr="00417D67">
        <w:rPr>
          <w:b/>
          <w:bCs/>
        </w:rPr>
        <w:t>(</w:t>
      </w:r>
      <w:r w:rsidR="00417D67">
        <w:rPr>
          <w:b/>
          <w:bCs/>
        </w:rPr>
        <w:t>педагогической по профилю Э</w:t>
      </w:r>
      <w:r w:rsidR="00B02F5A" w:rsidRPr="00417D67">
        <w:rPr>
          <w:b/>
          <w:bCs/>
        </w:rPr>
        <w:t>кономика)</w:t>
      </w:r>
      <w:r w:rsidR="00B02F5A" w:rsidRPr="001F4577">
        <w:rPr>
          <w:b/>
          <w:bCs/>
        </w:rPr>
        <w:t xml:space="preserve"> практики</w:t>
      </w:r>
    </w:p>
    <w:p w:rsidR="00F62E18" w:rsidRDefault="00F62E18" w:rsidP="00F62E18">
      <w:pPr>
        <w:pStyle w:val="ae"/>
        <w:ind w:firstLine="709"/>
        <w:jc w:val="both"/>
      </w:pPr>
      <w:r>
        <w:rPr>
          <w:color w:val="1D1B11"/>
          <w:spacing w:val="-1"/>
        </w:rPr>
        <w:t xml:space="preserve">1.1. </w:t>
      </w:r>
      <w:proofErr w:type="gramStart"/>
      <w:r w:rsidRPr="00C03BDA">
        <w:t>Цел</w:t>
      </w:r>
      <w:r>
        <w:t>ью</w:t>
      </w:r>
      <w:r w:rsidRPr="00C03BDA">
        <w:t xml:space="preserve"> </w:t>
      </w:r>
      <w:r>
        <w:t>производственной</w:t>
      </w:r>
      <w:r w:rsidRPr="00C03BDA">
        <w:t xml:space="preserve"> практики явля</w:t>
      </w:r>
      <w:r>
        <w:t>е</w:t>
      </w:r>
      <w:r w:rsidRPr="00C03BDA">
        <w:t>тся:</w:t>
      </w:r>
      <w:r>
        <w:t xml:space="preserve"> </w:t>
      </w:r>
      <w:r w:rsidRPr="00EF5894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85255F">
        <w:t xml:space="preserve">. </w:t>
      </w:r>
      <w:proofErr w:type="gramEnd"/>
    </w:p>
    <w:p w:rsidR="00F62E18" w:rsidRDefault="00F62E18" w:rsidP="00F62E18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</w:t>
      </w:r>
      <w:r>
        <w:t>производственной</w:t>
      </w:r>
      <w:r w:rsidRPr="00C03BDA">
        <w:t xml:space="preserve"> практики являются: 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t>углубление</w:t>
      </w:r>
      <w:r w:rsidRPr="00970807">
        <w:rPr>
          <w:color w:val="000000"/>
        </w:rPr>
        <w:t xml:space="preserve"> и совершенствование теоретических знаний, установление их связи с практической деятельностью;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3"/>
        </w:rPr>
        <w:t xml:space="preserve">изучение системы работы учителя современной школы, состояния </w:t>
      </w:r>
      <w:r w:rsidRPr="00970807">
        <w:rPr>
          <w:color w:val="000000"/>
        </w:rPr>
        <w:t>учебно-воспитательной работы в различных образовательных учреждениях.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</w:rPr>
        <w:t>формирование и развитие базовых профессиональных умений и на</w:t>
      </w:r>
      <w:r w:rsidRPr="00970807">
        <w:rPr>
          <w:color w:val="000000"/>
          <w:spacing w:val="1"/>
        </w:rPr>
        <w:t xml:space="preserve">выков как основы профессионально-педагогической деятельности будущего </w:t>
      </w:r>
      <w:r w:rsidRPr="00970807">
        <w:rPr>
          <w:color w:val="000000"/>
          <w:spacing w:val="-2"/>
        </w:rPr>
        <w:t>учителя;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970807">
        <w:rPr>
          <w:color w:val="000000"/>
          <w:spacing w:val="-8"/>
        </w:rPr>
        <w:t>сти;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6"/>
        </w:rPr>
        <w:t xml:space="preserve">развитие у студентов педагогической рефлексии и потребности в </w:t>
      </w:r>
      <w:r w:rsidRPr="00970807">
        <w:rPr>
          <w:color w:val="000000"/>
        </w:rPr>
        <w:t>самопознании, самообразовании и самосовершенствовании;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2"/>
        </w:rPr>
        <w:t>формирование у студентов творческого и исследовательского под</w:t>
      </w:r>
      <w:r w:rsidRPr="00970807">
        <w:rPr>
          <w:color w:val="000000"/>
        </w:rPr>
        <w:t>ходов к профессиональной деятельности;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</w:rPr>
        <w:t>создание условий для развития готовности будущего учителя к про</w:t>
      </w:r>
      <w:r w:rsidRPr="00970807">
        <w:rPr>
          <w:color w:val="000000"/>
          <w:spacing w:val="3"/>
        </w:rPr>
        <w:t>фессиональной деятельности, а, следовательно, и профессионального само</w:t>
      </w:r>
      <w:r w:rsidRPr="00970807">
        <w:rPr>
          <w:color w:val="000000"/>
          <w:spacing w:val="-2"/>
        </w:rPr>
        <w:t>определения.</w:t>
      </w:r>
    </w:p>
    <w:p w:rsidR="00F62E18" w:rsidRPr="007807EA" w:rsidRDefault="00F62E18" w:rsidP="00F62E18">
      <w:pPr>
        <w:tabs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:rsidR="00F62E18" w:rsidRDefault="00F62E18" w:rsidP="00F62E18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</w:t>
      </w:r>
      <w:r w:rsidR="00B02F5A" w:rsidRPr="005C3A1F">
        <w:rPr>
          <w:b/>
        </w:rPr>
        <w:t>Перечень планируемых результатов об</w:t>
      </w:r>
      <w:r w:rsidR="00B02F5A">
        <w:rPr>
          <w:b/>
        </w:rPr>
        <w:t xml:space="preserve">учения при прохождении производственной </w:t>
      </w:r>
      <w:r w:rsidR="00B02F5A" w:rsidRPr="00417D67">
        <w:rPr>
          <w:b/>
          <w:bCs/>
        </w:rPr>
        <w:t xml:space="preserve">(педагогической по профилю экономика) </w:t>
      </w:r>
      <w:r w:rsidR="00B02F5A" w:rsidRPr="00417D67">
        <w:rPr>
          <w:b/>
        </w:rPr>
        <w:t>практики</w:t>
      </w:r>
      <w:r w:rsidR="00B02F5A" w:rsidRPr="005C3A1F">
        <w:rPr>
          <w:b/>
        </w:rPr>
        <w:t xml:space="preserve">, соотнесенных с планируемыми результатами освоения </w:t>
      </w:r>
      <w:r w:rsidRPr="005C3A1F">
        <w:rPr>
          <w:b/>
        </w:rPr>
        <w:t>ОПОП</w:t>
      </w:r>
    </w:p>
    <w:p w:rsidR="00F62E18" w:rsidRPr="00C03C64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62E18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lastRenderedPageBreak/>
              <w:t>ОПК-2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Владеть: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t>ОПК-3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</w:t>
            </w:r>
            <w:r w:rsidRPr="00B16FF8">
              <w:rPr>
                <w:sz w:val="22"/>
                <w:szCs w:val="22"/>
              </w:rPr>
              <w:lastRenderedPageBreak/>
              <w:t xml:space="preserve">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</w:t>
            </w:r>
            <w:r w:rsidRPr="00B16FF8">
              <w:rPr>
                <w:sz w:val="22"/>
                <w:szCs w:val="22"/>
              </w:rPr>
              <w:lastRenderedPageBreak/>
              <w:t xml:space="preserve">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D4193" w:rsidRPr="00305BA8" w:rsidTr="007807EA">
        <w:trPr>
          <w:trHeight w:val="4526"/>
        </w:trPr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</w:t>
            </w:r>
            <w:r w:rsidRPr="00B16FF8">
              <w:rPr>
                <w:sz w:val="22"/>
                <w:szCs w:val="22"/>
              </w:rPr>
              <w:lastRenderedPageBreak/>
              <w:t>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ОПК.7.3. Планирует и организует </w:t>
            </w:r>
            <w:proofErr w:type="gramStart"/>
            <w:r>
              <w:t>деятель-</w:t>
            </w:r>
            <w:proofErr w:type="spellStart"/>
            <w:r>
              <w:t>ность</w:t>
            </w:r>
            <w:proofErr w:type="spellEnd"/>
            <w:proofErr w:type="gramEnd"/>
            <w:r>
              <w:t xml:space="preserve"> основных участников </w:t>
            </w:r>
            <w:proofErr w:type="spellStart"/>
            <w:r>
              <w:t>образова</w:t>
            </w:r>
            <w:proofErr w:type="spellEnd"/>
            <w:r>
              <w:t>-тельных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lastRenderedPageBreak/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BD4193" w:rsidRPr="00305BA8" w:rsidTr="007807EA">
        <w:trPr>
          <w:trHeight w:val="7080"/>
        </w:trPr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 xml:space="preserve">. в предметной </w:t>
            </w:r>
            <w:r w:rsidRPr="005D1EB6">
              <w:rPr>
                <w:sz w:val="22"/>
                <w:szCs w:val="22"/>
              </w:rPr>
              <w:t>области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5D1EB6">
              <w:rPr>
                <w:sz w:val="22"/>
                <w:szCs w:val="22"/>
              </w:rPr>
              <w:t xml:space="preserve"> осуществля</w:t>
            </w:r>
            <w:r>
              <w:rPr>
                <w:sz w:val="22"/>
                <w:szCs w:val="22"/>
              </w:rPr>
              <w:t>ть</w:t>
            </w:r>
            <w:r w:rsidRPr="005D1EB6">
              <w:rPr>
                <w:sz w:val="22"/>
                <w:szCs w:val="22"/>
              </w:rPr>
              <w:t xml:space="preserve">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5D1EB6">
              <w:rPr>
                <w:sz w:val="22"/>
                <w:szCs w:val="22"/>
              </w:rPr>
              <w:t>трансформаци</w:t>
            </w:r>
            <w:r>
              <w:rPr>
                <w:sz w:val="22"/>
                <w:szCs w:val="22"/>
              </w:rPr>
              <w:t>и</w:t>
            </w:r>
            <w:r w:rsidRPr="005D1EB6">
              <w:rPr>
                <w:sz w:val="22"/>
                <w:szCs w:val="22"/>
              </w:rPr>
              <w:t xml:space="preserve">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  <w:r>
              <w:rPr>
                <w:sz w:val="22"/>
                <w:szCs w:val="22"/>
              </w:rPr>
              <w:t>.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BD4193" w:rsidRPr="00B16FF8" w:rsidRDefault="00BD4193" w:rsidP="00BD4193">
            <w:r w:rsidRPr="00B16FF8">
              <w:rPr>
                <w:sz w:val="22"/>
                <w:szCs w:val="22"/>
              </w:rPr>
              <w:lastRenderedPageBreak/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</w:t>
            </w:r>
            <w:r w:rsidRPr="00B16FF8">
              <w:rPr>
                <w:sz w:val="22"/>
                <w:szCs w:val="22"/>
              </w:rPr>
              <w:lastRenderedPageBreak/>
              <w:t>учебно-проектной деятельности</w:t>
            </w:r>
          </w:p>
        </w:tc>
      </w:tr>
    </w:tbl>
    <w:p w:rsidR="00F62E18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417D67" w:rsidRDefault="00F62E18" w:rsidP="00F62E18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 w:rsidR="00B02F5A">
        <w:rPr>
          <w:b/>
        </w:rPr>
        <w:t xml:space="preserve">Место </w:t>
      </w:r>
      <w:r w:rsidR="00B02F5A" w:rsidRPr="00417D67">
        <w:rPr>
          <w:b/>
        </w:rPr>
        <w:t xml:space="preserve">производственной </w:t>
      </w:r>
      <w:r w:rsidR="00B02F5A" w:rsidRPr="00417D67">
        <w:rPr>
          <w:b/>
          <w:bCs/>
        </w:rPr>
        <w:t xml:space="preserve">(педагогической </w:t>
      </w:r>
      <w:r w:rsidR="00417D67">
        <w:rPr>
          <w:b/>
          <w:bCs/>
        </w:rPr>
        <w:t>по профилю Э</w:t>
      </w:r>
      <w:r w:rsidR="00B02F5A" w:rsidRPr="00417D67">
        <w:rPr>
          <w:b/>
          <w:bCs/>
        </w:rPr>
        <w:t>кономика)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 xml:space="preserve">практики </w:t>
      </w:r>
    </w:p>
    <w:p w:rsidR="00F62E18" w:rsidRPr="00C512EF" w:rsidRDefault="00B02F5A" w:rsidP="00F62E18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в структуре ОПОП </w:t>
      </w:r>
      <w:proofErr w:type="spellStart"/>
      <w:r w:rsidRPr="005C3A1F">
        <w:rPr>
          <w:b/>
        </w:rPr>
        <w:t>бакалавриата</w:t>
      </w:r>
      <w:proofErr w:type="spellEnd"/>
    </w:p>
    <w:p w:rsidR="00F62E18" w:rsidRPr="00970807" w:rsidRDefault="00F62E18" w:rsidP="00F62E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70807">
        <w:rPr>
          <w:rFonts w:eastAsiaTheme="minorHAnsi"/>
          <w:lang w:eastAsia="en-US"/>
        </w:rPr>
        <w:t>Производственная (педагогическая</w:t>
      </w:r>
      <w:r w:rsidR="00C43431">
        <w:rPr>
          <w:rFonts w:eastAsiaTheme="minorHAnsi"/>
          <w:lang w:eastAsia="en-US"/>
        </w:rPr>
        <w:t xml:space="preserve"> </w:t>
      </w:r>
      <w:r w:rsidR="00C43431">
        <w:rPr>
          <w:spacing w:val="-2"/>
        </w:rPr>
        <w:t>по профилю Экономика</w:t>
      </w:r>
      <w:r w:rsidRPr="00970807">
        <w:rPr>
          <w:rFonts w:eastAsiaTheme="minorHAnsi"/>
          <w:lang w:eastAsia="en-US"/>
        </w:rPr>
        <w:t>) практика  является обязательным видом учебной работы бакалавра, входит в блок Б</w:t>
      </w:r>
      <w:proofErr w:type="gramStart"/>
      <w:r w:rsidRPr="00970807">
        <w:rPr>
          <w:rFonts w:eastAsiaTheme="minorHAnsi"/>
          <w:lang w:eastAsia="en-US"/>
        </w:rPr>
        <w:t>2</w:t>
      </w:r>
      <w:proofErr w:type="gramEnd"/>
      <w:r w:rsidRPr="00970807">
        <w:rPr>
          <w:rFonts w:eastAsiaTheme="minorHAnsi"/>
          <w:lang w:eastAsia="en-US"/>
        </w:rPr>
        <w:t>.Практик</w:t>
      </w:r>
      <w:r>
        <w:rPr>
          <w:rFonts w:eastAsiaTheme="minorHAnsi"/>
          <w:lang w:eastAsia="en-US"/>
        </w:rPr>
        <w:t>а</w:t>
      </w:r>
      <w:r w:rsidRPr="00970807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F62E18" w:rsidRPr="00970807" w:rsidRDefault="00F62E18" w:rsidP="00F62E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70807">
        <w:rPr>
          <w:rFonts w:eastAsiaTheme="minorHAnsi"/>
          <w:lang w:eastAsia="en-US"/>
        </w:rPr>
        <w:t>Программа производственной (педагогической</w:t>
      </w:r>
      <w:r w:rsidR="00C43431">
        <w:rPr>
          <w:rFonts w:eastAsiaTheme="minorHAnsi"/>
          <w:lang w:eastAsia="en-US"/>
        </w:rPr>
        <w:t xml:space="preserve"> </w:t>
      </w:r>
      <w:r w:rsidR="00C43431">
        <w:rPr>
          <w:spacing w:val="-2"/>
        </w:rPr>
        <w:t>по профилю Экономика</w:t>
      </w:r>
      <w:r w:rsidRPr="00970807">
        <w:rPr>
          <w:rFonts w:eastAsiaTheme="minorHAnsi"/>
          <w:lang w:eastAsia="en-US"/>
        </w:rPr>
        <w:t xml:space="preserve">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970807">
        <w:rPr>
          <w:rFonts w:eastAsiaTheme="minorHAnsi"/>
          <w:lang w:eastAsia="en-US"/>
        </w:rPr>
        <w:t>ВО</w:t>
      </w:r>
      <w:proofErr w:type="gramEnd"/>
      <w:r w:rsidRPr="00970807">
        <w:rPr>
          <w:rFonts w:eastAsiaTheme="minorHAnsi"/>
          <w:lang w:eastAsia="en-US"/>
        </w:rPr>
        <w:t xml:space="preserve">) </w:t>
      </w:r>
      <w:proofErr w:type="gramStart"/>
      <w:r w:rsidRPr="00970807">
        <w:rPr>
          <w:rFonts w:eastAsiaTheme="minorHAnsi"/>
          <w:lang w:eastAsia="en-US"/>
        </w:rPr>
        <w:t>по</w:t>
      </w:r>
      <w:proofErr w:type="gramEnd"/>
      <w:r w:rsidRPr="00970807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F62E18" w:rsidRPr="00970807" w:rsidRDefault="00F62E18" w:rsidP="00F62E18">
      <w:pPr>
        <w:tabs>
          <w:tab w:val="left" w:pos="0"/>
        </w:tabs>
        <w:ind w:firstLine="709"/>
        <w:jc w:val="both"/>
      </w:pPr>
      <w:r w:rsidRPr="00970807">
        <w:rPr>
          <w:rFonts w:eastAsiaTheme="minorHAnsi"/>
          <w:lang w:eastAsia="en-US"/>
        </w:rPr>
        <w:t>Производственная (педагогическая</w:t>
      </w:r>
      <w:r w:rsidR="00C43431">
        <w:rPr>
          <w:rFonts w:eastAsiaTheme="minorHAnsi"/>
          <w:lang w:eastAsia="en-US"/>
        </w:rPr>
        <w:t xml:space="preserve"> </w:t>
      </w:r>
      <w:r w:rsidR="00C43431">
        <w:rPr>
          <w:spacing w:val="-2"/>
        </w:rPr>
        <w:t>по профилю Экономика</w:t>
      </w:r>
      <w:r w:rsidRPr="00970807">
        <w:rPr>
          <w:rFonts w:eastAsiaTheme="minorHAnsi"/>
          <w:lang w:eastAsia="en-US"/>
        </w:rPr>
        <w:t>) практика бакалавра в соответствии с ОПОП базируется на основе полученных ранее знаний по таким предметам как «Психология», «Педагогика», «Методика обучения технологии», «Методика обучения экономике», «Основы технического творчества», «Инженерные системы дома», «Технология обустройства и организации домашнего хозяйства».</w:t>
      </w:r>
      <w:r w:rsidRPr="00970807">
        <w:t xml:space="preserve"> В дальнейшем знания, умения и </w:t>
      </w:r>
      <w:proofErr w:type="gramStart"/>
      <w:r w:rsidRPr="00970807">
        <w:t>навыки, полученные обучающимися в период практики найдут</w:t>
      </w:r>
      <w:proofErr w:type="gramEnd"/>
      <w:r w:rsidRPr="00970807">
        <w:t xml:space="preserve"> свое применение при изучении дисциплин предметной подготовки, а также при прохождении других видов практик.</w:t>
      </w:r>
    </w:p>
    <w:p w:rsidR="00F62E18" w:rsidRPr="00970807" w:rsidRDefault="00F62E18" w:rsidP="00F62E18">
      <w:pPr>
        <w:ind w:firstLine="709"/>
        <w:jc w:val="both"/>
      </w:pPr>
      <w:r w:rsidRPr="00970807">
        <w:t xml:space="preserve">На </w:t>
      </w:r>
      <w:r w:rsidRPr="00970807">
        <w:rPr>
          <w:rFonts w:eastAsiaTheme="minorHAnsi"/>
          <w:lang w:eastAsia="en-US"/>
        </w:rPr>
        <w:t>производственной (педагогической</w:t>
      </w:r>
      <w:r w:rsidR="00C43431">
        <w:rPr>
          <w:rFonts w:eastAsiaTheme="minorHAnsi"/>
          <w:lang w:eastAsia="en-US"/>
        </w:rPr>
        <w:t xml:space="preserve"> </w:t>
      </w:r>
      <w:r w:rsidR="00C43431">
        <w:rPr>
          <w:spacing w:val="-2"/>
        </w:rPr>
        <w:t>по профилю Экономика</w:t>
      </w:r>
      <w:r w:rsidRPr="00970807">
        <w:rPr>
          <w:rFonts w:eastAsiaTheme="minorHAnsi"/>
          <w:lang w:eastAsia="en-US"/>
        </w:rPr>
        <w:t>)</w:t>
      </w:r>
      <w:r w:rsidRPr="00970807">
        <w:t xml:space="preserve"> практике закладываются основы профессиональной и производственной деятельности и предпосылки для последующей работы над выпускной квалификационной работой.</w:t>
      </w:r>
    </w:p>
    <w:p w:rsidR="00F62E18" w:rsidRDefault="00F62E18" w:rsidP="00F62E18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F62E18" w:rsidRPr="00417D67" w:rsidRDefault="00F62E18" w:rsidP="00F62E18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417D67">
        <w:rPr>
          <w:b/>
          <w:bCs/>
        </w:rPr>
        <w:t xml:space="preserve">4. </w:t>
      </w:r>
      <w:r w:rsidR="00B02F5A" w:rsidRPr="00417D67">
        <w:rPr>
          <w:b/>
          <w:bCs/>
        </w:rPr>
        <w:t xml:space="preserve">Формы и способы проведения </w:t>
      </w:r>
      <w:r w:rsidR="00B02F5A" w:rsidRPr="00417D67">
        <w:rPr>
          <w:b/>
        </w:rPr>
        <w:t>производственной</w:t>
      </w:r>
      <w:r w:rsidR="00B02F5A" w:rsidRPr="00417D67">
        <w:rPr>
          <w:b/>
          <w:bCs/>
        </w:rPr>
        <w:t xml:space="preserve"> (педагогической </w:t>
      </w:r>
      <w:r w:rsidR="00417D67">
        <w:rPr>
          <w:b/>
          <w:bCs/>
        </w:rPr>
        <w:t>по профилю Э</w:t>
      </w:r>
      <w:r w:rsidR="00B02F5A" w:rsidRPr="00417D67">
        <w:rPr>
          <w:b/>
          <w:bCs/>
        </w:rPr>
        <w:t>кономика) практики</w:t>
      </w:r>
    </w:p>
    <w:p w:rsidR="00F62E18" w:rsidRDefault="00F62E18" w:rsidP="00F62E18">
      <w:pPr>
        <w:tabs>
          <w:tab w:val="left" w:pos="1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E4644">
        <w:rPr>
          <w:spacing w:val="-2"/>
          <w:lang w:eastAsia="ru-RU"/>
        </w:rPr>
        <w:t>Производственная (педагогическая</w:t>
      </w:r>
      <w:r w:rsidR="001F4577">
        <w:rPr>
          <w:spacing w:val="-2"/>
          <w:lang w:eastAsia="ru-RU"/>
        </w:rPr>
        <w:t xml:space="preserve"> </w:t>
      </w:r>
      <w:r w:rsidR="001F4577">
        <w:rPr>
          <w:spacing w:val="-2"/>
        </w:rPr>
        <w:t>по профилю Экономика</w:t>
      </w:r>
      <w:r w:rsidRPr="008E4644">
        <w:rPr>
          <w:spacing w:val="-2"/>
          <w:lang w:eastAsia="ru-RU"/>
        </w:rPr>
        <w:t>) практика осуществляется  непрерывно в соответствии с выделенным в календарном учебном графике непрерывного периода учебного времени для проведения Производственной (педагогической</w:t>
      </w:r>
      <w:r w:rsidR="001F4577">
        <w:rPr>
          <w:spacing w:val="-2"/>
          <w:lang w:eastAsia="ru-RU"/>
        </w:rPr>
        <w:t xml:space="preserve"> </w:t>
      </w:r>
      <w:r w:rsidR="001F4577">
        <w:rPr>
          <w:spacing w:val="-2"/>
        </w:rPr>
        <w:t>по профилю Экономика</w:t>
      </w:r>
      <w:r w:rsidRPr="008E4644">
        <w:rPr>
          <w:spacing w:val="-2"/>
          <w:lang w:eastAsia="ru-RU"/>
        </w:rPr>
        <w:t xml:space="preserve">) практики, предусмотренного ОПОП </w:t>
      </w:r>
      <w:proofErr w:type="gramStart"/>
      <w:r w:rsidRPr="008E4644">
        <w:rPr>
          <w:spacing w:val="-2"/>
          <w:lang w:eastAsia="ru-RU"/>
        </w:rPr>
        <w:t>ВО</w:t>
      </w:r>
      <w:proofErr w:type="gramEnd"/>
      <w:r w:rsidRPr="008E4644">
        <w:rPr>
          <w:spacing w:val="-2"/>
          <w:lang w:eastAsia="ru-RU"/>
        </w:rPr>
        <w:t xml:space="preserve"> </w:t>
      </w:r>
      <w:r w:rsidRPr="008E4644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F62E18" w:rsidRPr="008A4F06" w:rsidRDefault="00F62E18" w:rsidP="00F62E1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A4F06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8A4F06">
        <w:rPr>
          <w:rFonts w:eastAsiaTheme="minorHAnsi"/>
          <w:lang w:eastAsia="en-US"/>
        </w:rPr>
        <w:t>стационарный</w:t>
      </w:r>
      <w:proofErr w:type="gramEnd"/>
      <w:r w:rsidRPr="008A4F06">
        <w:rPr>
          <w:rFonts w:eastAsiaTheme="minorHAnsi"/>
          <w:lang w:eastAsia="en-US"/>
        </w:rPr>
        <w:t xml:space="preserve"> и/или выездной. </w:t>
      </w:r>
    </w:p>
    <w:p w:rsidR="00F62E18" w:rsidRPr="008A4F06" w:rsidRDefault="00F62E18" w:rsidP="00F62E1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A4F06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F62E18" w:rsidRPr="003B0A04" w:rsidRDefault="00F62E18" w:rsidP="00F62E18">
      <w:pPr>
        <w:ind w:firstLine="720"/>
        <w:jc w:val="both"/>
        <w:rPr>
          <w:spacing w:val="-2"/>
          <w:lang w:eastAsia="ru-RU"/>
        </w:rPr>
      </w:pPr>
      <w:r w:rsidRPr="008E4644">
        <w:rPr>
          <w:spacing w:val="-2"/>
          <w:lang w:eastAsia="ru-RU"/>
        </w:rPr>
        <w:t>Производственная (педагогическая</w:t>
      </w:r>
      <w:r w:rsidR="001F4577">
        <w:rPr>
          <w:spacing w:val="-2"/>
          <w:lang w:eastAsia="ru-RU"/>
        </w:rPr>
        <w:t xml:space="preserve"> </w:t>
      </w:r>
      <w:r w:rsidR="001F4577">
        <w:rPr>
          <w:spacing w:val="-2"/>
        </w:rPr>
        <w:t>по профилю Экономика</w:t>
      </w:r>
      <w:r w:rsidRPr="008E4644">
        <w:rPr>
          <w:spacing w:val="-2"/>
          <w:lang w:eastAsia="ru-RU"/>
        </w:rPr>
        <w:t xml:space="preserve">) </w:t>
      </w:r>
      <w:r w:rsidRPr="005D1EB6">
        <w:rPr>
          <w:spacing w:val="-2"/>
          <w:lang w:eastAsia="ru-RU"/>
        </w:rPr>
        <w:t xml:space="preserve">практика организуется стационарно в </w:t>
      </w:r>
      <w:r w:rsidRPr="003B0A04">
        <w:rPr>
          <w:spacing w:val="-2"/>
          <w:lang w:eastAsia="ru-RU"/>
        </w:rPr>
        <w:t xml:space="preserve">образовательных учреждениях, </w:t>
      </w:r>
      <w:r w:rsidRPr="003B0A04">
        <w:rPr>
          <w:rFonts w:eastAsia="Calibri"/>
          <w:lang w:eastAsia="en-US"/>
        </w:rPr>
        <w:t>расположенных в городе Нижний Новгород</w:t>
      </w:r>
      <w:r w:rsidRPr="003B0A04">
        <w:rPr>
          <w:spacing w:val="-2"/>
          <w:lang w:eastAsia="ru-RU"/>
        </w:rPr>
        <w:t xml:space="preserve">, с которыми </w:t>
      </w:r>
      <w:proofErr w:type="spellStart"/>
      <w:r w:rsidRPr="003B0A04">
        <w:rPr>
          <w:spacing w:val="-2"/>
          <w:lang w:eastAsia="ru-RU"/>
        </w:rPr>
        <w:t>Мининский</w:t>
      </w:r>
      <w:proofErr w:type="spellEnd"/>
      <w:r w:rsidRPr="003B0A04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F62E18" w:rsidRPr="003B0A04" w:rsidRDefault="00F62E18" w:rsidP="00F62E18">
      <w:pPr>
        <w:tabs>
          <w:tab w:val="left" w:pos="142"/>
          <w:tab w:val="right" w:leader="underscore" w:pos="9356"/>
        </w:tabs>
        <w:ind w:firstLine="709"/>
        <w:jc w:val="both"/>
        <w:rPr>
          <w:b/>
          <w:bCs/>
        </w:rPr>
      </w:pPr>
    </w:p>
    <w:p w:rsidR="00F62E18" w:rsidRPr="003B0A04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 w:rsidRPr="003B0A04">
        <w:rPr>
          <w:b/>
          <w:bCs/>
        </w:rPr>
        <w:t xml:space="preserve">5. </w:t>
      </w:r>
      <w:r w:rsidR="00B02F5A" w:rsidRPr="003B0A04">
        <w:rPr>
          <w:b/>
          <w:bCs/>
        </w:rPr>
        <w:t xml:space="preserve">Структура и содержание </w:t>
      </w:r>
      <w:r w:rsidR="00B02F5A" w:rsidRPr="003B0A04">
        <w:rPr>
          <w:b/>
        </w:rPr>
        <w:t>производственной</w:t>
      </w:r>
      <w:r w:rsidR="00B02F5A" w:rsidRPr="003B0A04">
        <w:rPr>
          <w:b/>
          <w:bCs/>
        </w:rPr>
        <w:t xml:space="preserve"> (педагогической </w:t>
      </w:r>
      <w:r w:rsidR="00417D67" w:rsidRPr="003B0A04">
        <w:rPr>
          <w:b/>
          <w:bCs/>
        </w:rPr>
        <w:t>по профилю Э</w:t>
      </w:r>
      <w:r w:rsidR="00B02F5A" w:rsidRPr="003B0A04">
        <w:rPr>
          <w:b/>
          <w:bCs/>
        </w:rPr>
        <w:t xml:space="preserve">кономика) практики 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t>Подготовительный этап включает: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t>- инструктаж по технике безопасности на рабочем месте;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t>- планирование работы на период практики.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t>Ознакомительный этап предполагает:</w:t>
      </w:r>
    </w:p>
    <w:p w:rsidR="003B0A04" w:rsidRPr="003B0A04" w:rsidRDefault="003B0A04" w:rsidP="003B0A04">
      <w:pPr>
        <w:shd w:val="clear" w:color="auto" w:fill="FFFFFF"/>
        <w:ind w:firstLine="576"/>
        <w:jc w:val="both"/>
      </w:pPr>
      <w:r w:rsidRPr="003B0A04">
        <w:t>- Знакомство и беседу с руководителями практики;</w:t>
      </w:r>
    </w:p>
    <w:p w:rsidR="003B0A04" w:rsidRPr="003B0A04" w:rsidRDefault="003B0A04" w:rsidP="003B0A04">
      <w:pPr>
        <w:shd w:val="clear" w:color="auto" w:fill="FFFFFF"/>
        <w:ind w:firstLine="576"/>
        <w:jc w:val="both"/>
      </w:pPr>
      <w:r w:rsidRPr="003B0A04">
        <w:t>- анализ возможности использования оборудования;</w:t>
      </w:r>
    </w:p>
    <w:p w:rsidR="003B0A04" w:rsidRPr="003B0A04" w:rsidRDefault="003B0A04" w:rsidP="003B0A04">
      <w:pPr>
        <w:shd w:val="clear" w:color="auto" w:fill="FFFFFF"/>
        <w:ind w:firstLine="576"/>
        <w:jc w:val="both"/>
      </w:pPr>
      <w:r w:rsidRPr="003B0A04">
        <w:t>- знакомство с материальной базой;</w:t>
      </w:r>
    </w:p>
    <w:p w:rsidR="003B0A04" w:rsidRPr="003B0A04" w:rsidRDefault="003B0A04" w:rsidP="003B0A04">
      <w:pPr>
        <w:shd w:val="clear" w:color="auto" w:fill="FFFFFF"/>
        <w:ind w:firstLine="576"/>
        <w:jc w:val="both"/>
      </w:pPr>
      <w:r w:rsidRPr="003B0A04">
        <w:t>- ознакомление с расписанием встреч и консультаций;</w:t>
      </w:r>
    </w:p>
    <w:p w:rsidR="003B0A04" w:rsidRPr="003B0A04" w:rsidRDefault="003B0A04" w:rsidP="003B0A04">
      <w:pPr>
        <w:shd w:val="clear" w:color="auto" w:fill="FFFFFF"/>
        <w:ind w:firstLine="576"/>
        <w:jc w:val="both"/>
      </w:pPr>
      <w:r w:rsidRPr="003B0A04">
        <w:t>- посещение  мастер-класса руководителя практики.</w:t>
      </w:r>
    </w:p>
    <w:p w:rsidR="003B0A04" w:rsidRPr="003B0A04" w:rsidRDefault="003B0A04" w:rsidP="003B0A0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3B0A04">
        <w:rPr>
          <w:spacing w:val="4"/>
          <w:lang w:eastAsia="ru-RU"/>
        </w:rPr>
        <w:lastRenderedPageBreak/>
        <w:t>Основной этап (реализация работ в соответствии с индивидуальным планом работы) предполагает:</w:t>
      </w:r>
    </w:p>
    <w:p w:rsidR="003B0A04" w:rsidRPr="003B0A04" w:rsidRDefault="003B0A04" w:rsidP="003B0A04">
      <w:pPr>
        <w:numPr>
          <w:ilvl w:val="0"/>
          <w:numId w:val="26"/>
        </w:numPr>
        <w:tabs>
          <w:tab w:val="clear" w:pos="1860"/>
          <w:tab w:val="num" w:pos="0"/>
          <w:tab w:val="left" w:pos="993"/>
        </w:tabs>
        <w:suppressAutoHyphens w:val="0"/>
        <w:ind w:left="0" w:firstLine="720"/>
        <w:jc w:val="both"/>
        <w:rPr>
          <w:iCs/>
        </w:rPr>
      </w:pPr>
      <w:r w:rsidRPr="003B0A04">
        <w:rPr>
          <w:iCs/>
        </w:rPr>
        <w:t xml:space="preserve">Знакомство с системой учебно-воспитательной работы образовательного учреждения. </w:t>
      </w:r>
    </w:p>
    <w:p w:rsidR="003B0A04" w:rsidRPr="003B0A04" w:rsidRDefault="003B0A04" w:rsidP="003B0A04">
      <w:pPr>
        <w:pStyle w:val="33"/>
        <w:tabs>
          <w:tab w:val="num" w:pos="0"/>
          <w:tab w:val="left" w:pos="993"/>
        </w:tabs>
        <w:spacing w:after="0"/>
        <w:ind w:left="0" w:firstLine="720"/>
        <w:jc w:val="both"/>
        <w:rPr>
          <w:sz w:val="24"/>
          <w:szCs w:val="24"/>
        </w:rPr>
      </w:pPr>
      <w:r w:rsidRPr="003B0A04">
        <w:rPr>
          <w:sz w:val="24"/>
          <w:szCs w:val="24"/>
        </w:rPr>
        <w:t xml:space="preserve">Беседа с администрацией, учителями, классными руководителями. Анализ планов работы учреждения. Знакомство с материальной базой. Ознакомление с расписанием учебных занятий, его анализ. Посещение уроков и внеклассных занятий. </w:t>
      </w:r>
    </w:p>
    <w:p w:rsidR="003B0A04" w:rsidRPr="003B0A04" w:rsidRDefault="003B0A04" w:rsidP="003B0A04">
      <w:pPr>
        <w:pStyle w:val="33"/>
        <w:tabs>
          <w:tab w:val="num" w:pos="0"/>
          <w:tab w:val="left" w:pos="993"/>
        </w:tabs>
        <w:spacing w:after="0"/>
        <w:ind w:left="0" w:firstLine="720"/>
        <w:jc w:val="both"/>
        <w:rPr>
          <w:iCs/>
          <w:sz w:val="24"/>
          <w:szCs w:val="24"/>
        </w:rPr>
      </w:pPr>
      <w:r w:rsidRPr="003B0A04">
        <w:rPr>
          <w:iCs/>
          <w:sz w:val="24"/>
          <w:szCs w:val="24"/>
        </w:rPr>
        <w:t>2.Ознакомление с системой экономической подготовки учащихся.</w:t>
      </w:r>
    </w:p>
    <w:p w:rsidR="003B0A04" w:rsidRPr="003B0A04" w:rsidRDefault="003B0A04" w:rsidP="003B0A04">
      <w:pPr>
        <w:pStyle w:val="33"/>
        <w:tabs>
          <w:tab w:val="num" w:pos="0"/>
          <w:tab w:val="left" w:pos="993"/>
        </w:tabs>
        <w:spacing w:after="0"/>
        <w:ind w:left="0" w:firstLine="720"/>
        <w:jc w:val="both"/>
        <w:rPr>
          <w:sz w:val="24"/>
          <w:szCs w:val="24"/>
        </w:rPr>
      </w:pPr>
      <w:r w:rsidRPr="003B0A04">
        <w:rPr>
          <w:sz w:val="24"/>
          <w:szCs w:val="24"/>
        </w:rPr>
        <w:t>Изучение структуры, тематических планов, программ по «Экономике».</w:t>
      </w:r>
    </w:p>
    <w:p w:rsidR="003B0A04" w:rsidRPr="003B0A04" w:rsidRDefault="003B0A04" w:rsidP="003B0A04">
      <w:pPr>
        <w:numPr>
          <w:ilvl w:val="0"/>
          <w:numId w:val="2"/>
        </w:numPr>
        <w:tabs>
          <w:tab w:val="num" w:pos="0"/>
          <w:tab w:val="left" w:pos="993"/>
        </w:tabs>
        <w:suppressAutoHyphens w:val="0"/>
        <w:ind w:left="0" w:firstLine="720"/>
        <w:jc w:val="both"/>
        <w:rPr>
          <w:iCs/>
        </w:rPr>
      </w:pPr>
      <w:r w:rsidRPr="003B0A04">
        <w:rPr>
          <w:iCs/>
        </w:rPr>
        <w:t>Изучение системы работы учителя экономики в школе.</w:t>
      </w:r>
    </w:p>
    <w:p w:rsidR="003B0A04" w:rsidRPr="003B0A04" w:rsidRDefault="003B0A04" w:rsidP="003B0A04">
      <w:pPr>
        <w:pStyle w:val="32"/>
        <w:tabs>
          <w:tab w:val="num" w:pos="0"/>
          <w:tab w:val="left" w:pos="993"/>
        </w:tabs>
        <w:spacing w:after="0"/>
        <w:ind w:firstLine="720"/>
        <w:jc w:val="both"/>
        <w:rPr>
          <w:sz w:val="24"/>
          <w:szCs w:val="24"/>
        </w:rPr>
      </w:pPr>
      <w:r w:rsidRPr="003B0A04">
        <w:rPr>
          <w:sz w:val="24"/>
          <w:szCs w:val="24"/>
        </w:rPr>
        <w:t>Посещение уроков экономики в прикрепленном классе и других классах, наблюдение и анализ стиля работы учителя, изучение организации и методики проведения занятий в мастерских, изучение календарных планов работы учителя, диагностика эффективности образовательной деятельности преподавателя.</w:t>
      </w:r>
    </w:p>
    <w:p w:rsidR="003B0A04" w:rsidRPr="003B0A04" w:rsidRDefault="003B0A04" w:rsidP="003B0A04">
      <w:pPr>
        <w:numPr>
          <w:ilvl w:val="0"/>
          <w:numId w:val="2"/>
        </w:numPr>
        <w:tabs>
          <w:tab w:val="num" w:pos="0"/>
          <w:tab w:val="left" w:pos="993"/>
        </w:tabs>
        <w:suppressAutoHyphens w:val="0"/>
        <w:ind w:left="0" w:firstLine="720"/>
        <w:jc w:val="both"/>
        <w:rPr>
          <w:iCs/>
        </w:rPr>
      </w:pPr>
      <w:r w:rsidRPr="003B0A04">
        <w:rPr>
          <w:iCs/>
        </w:rPr>
        <w:t>Моделирование учебной и внеклассной работы с учащимися.</w:t>
      </w:r>
    </w:p>
    <w:p w:rsidR="003B0A04" w:rsidRPr="003B0A04" w:rsidRDefault="003B0A04" w:rsidP="003B0A04">
      <w:pPr>
        <w:tabs>
          <w:tab w:val="num" w:pos="0"/>
          <w:tab w:val="left" w:pos="993"/>
        </w:tabs>
        <w:ind w:firstLine="720"/>
        <w:jc w:val="both"/>
      </w:pPr>
      <w:r w:rsidRPr="003B0A04">
        <w:t>Разработка индивидуального плана работы студента на период практики.</w:t>
      </w:r>
    </w:p>
    <w:p w:rsidR="003B0A04" w:rsidRPr="003B0A04" w:rsidRDefault="003B0A04" w:rsidP="003B0A04">
      <w:pPr>
        <w:tabs>
          <w:tab w:val="num" w:pos="0"/>
          <w:tab w:val="left" w:pos="993"/>
        </w:tabs>
        <w:ind w:firstLine="720"/>
        <w:jc w:val="both"/>
      </w:pPr>
      <w:r w:rsidRPr="003B0A04">
        <w:t xml:space="preserve">Составление поурочных планов-конспектов по предмету. </w:t>
      </w:r>
    </w:p>
    <w:p w:rsidR="003B0A04" w:rsidRPr="003B0A04" w:rsidRDefault="003B0A04" w:rsidP="003B0A04">
      <w:pPr>
        <w:tabs>
          <w:tab w:val="num" w:pos="0"/>
          <w:tab w:val="left" w:pos="993"/>
        </w:tabs>
        <w:ind w:firstLine="720"/>
        <w:jc w:val="both"/>
      </w:pPr>
      <w:r w:rsidRPr="003B0A04">
        <w:t xml:space="preserve">Моделирование и конструирование обучения школьников на основе индивидуализации и дифференциации образовательного процесса; подготовка дидактических материалов. </w:t>
      </w:r>
    </w:p>
    <w:p w:rsidR="003B0A04" w:rsidRPr="003B0A04" w:rsidRDefault="003B0A04" w:rsidP="003B0A04">
      <w:pPr>
        <w:tabs>
          <w:tab w:val="num" w:pos="0"/>
          <w:tab w:val="left" w:pos="993"/>
        </w:tabs>
        <w:ind w:firstLine="720"/>
        <w:jc w:val="both"/>
      </w:pPr>
      <w:r w:rsidRPr="003B0A04">
        <w:t>Посещение уроков практикантов, участие в их анализе.</w:t>
      </w:r>
    </w:p>
    <w:p w:rsidR="003B0A04" w:rsidRPr="003B0A04" w:rsidRDefault="003B0A04" w:rsidP="003B0A04">
      <w:pPr>
        <w:pStyle w:val="af5"/>
        <w:tabs>
          <w:tab w:val="num" w:pos="0"/>
          <w:tab w:val="left" w:pos="993"/>
        </w:tabs>
        <w:spacing w:line="240" w:lineRule="auto"/>
        <w:ind w:firstLine="720"/>
        <w:rPr>
          <w:iCs/>
          <w:sz w:val="24"/>
        </w:rPr>
      </w:pPr>
      <w:r w:rsidRPr="003B0A04">
        <w:rPr>
          <w:iCs/>
          <w:sz w:val="24"/>
        </w:rPr>
        <w:t>5. Работу в качестве помощника классного руководителя.</w:t>
      </w:r>
    </w:p>
    <w:p w:rsidR="003B0A04" w:rsidRPr="003B0A04" w:rsidRDefault="003B0A04" w:rsidP="003B0A04">
      <w:pPr>
        <w:pStyle w:val="af5"/>
        <w:tabs>
          <w:tab w:val="num" w:pos="0"/>
          <w:tab w:val="left" w:pos="993"/>
        </w:tabs>
        <w:spacing w:line="240" w:lineRule="auto"/>
        <w:ind w:firstLine="720"/>
        <w:rPr>
          <w:sz w:val="24"/>
        </w:rPr>
      </w:pPr>
      <w:r w:rsidRPr="003B0A04">
        <w:rPr>
          <w:sz w:val="24"/>
        </w:rPr>
        <w:t>Планирование воспитательной работы с классом на период практики. Проведение воспитательной работы с учащимися. Посещение и анализ воспитательных мероприятий, проводимых студентами-практикантами.</w:t>
      </w:r>
    </w:p>
    <w:p w:rsidR="00F62E18" w:rsidRPr="00970807" w:rsidRDefault="00F62E18" w:rsidP="00F62E18">
      <w:pPr>
        <w:shd w:val="clear" w:color="auto" w:fill="FFFFFF"/>
        <w:tabs>
          <w:tab w:val="left" w:pos="993"/>
        </w:tabs>
        <w:ind w:firstLine="709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Заключительный этап включает: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 самостоятельную работу студентов по оформлению отчетной документации.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 аттестацию студентов по результатам деятельности в период педагогической практики учителями предметниками образовательных учреждений.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-проверку отчетной документации руководителем практики.</w:t>
      </w:r>
    </w:p>
    <w:p w:rsidR="00F62E18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F62E18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F62E18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C43431" w:rsidRPr="00C43431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C43431" w:rsidRPr="00417D67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417D67">
        <w:t xml:space="preserve">Голубева О.В.,  </w:t>
      </w:r>
      <w:proofErr w:type="spellStart"/>
      <w:r w:rsidRPr="00417D67">
        <w:t>к</w:t>
      </w:r>
      <w:r w:rsidR="00417D67">
        <w:t>анд</w:t>
      </w:r>
      <w:proofErr w:type="gramStart"/>
      <w:r w:rsidRPr="00417D67">
        <w:t>.п</w:t>
      </w:r>
      <w:proofErr w:type="gramEnd"/>
      <w:r w:rsidR="00417D67">
        <w:t>ед</w:t>
      </w:r>
      <w:r w:rsidRPr="00417D67">
        <w:t>.н</w:t>
      </w:r>
      <w:r w:rsidR="00417D67">
        <w:t>аук</w:t>
      </w:r>
      <w:proofErr w:type="spellEnd"/>
      <w:r w:rsidRPr="00417D67">
        <w:t>, доцент кафедры технологий сервиса и технологического образования</w:t>
      </w:r>
    </w:p>
    <w:p w:rsidR="00D35882" w:rsidRDefault="00D35882">
      <w:pPr>
        <w:suppressAutoHyphens w:val="0"/>
        <w:rPr>
          <w:b/>
          <w:color w:val="FF0000"/>
        </w:rPr>
      </w:pPr>
      <w:r>
        <w:rPr>
          <w:b/>
          <w:color w:val="FF0000"/>
        </w:rPr>
        <w:br w:type="page"/>
      </w:r>
    </w:p>
    <w:p w:rsidR="005D024E" w:rsidRPr="006E1E36" w:rsidRDefault="005D024E" w:rsidP="005D024E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5D024E" w:rsidRPr="006E1E36" w:rsidRDefault="005D024E" w:rsidP="005D024E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5D024E" w:rsidRDefault="005D024E" w:rsidP="005D024E">
      <w:pPr>
        <w:jc w:val="center"/>
        <w:rPr>
          <w:b/>
        </w:rPr>
      </w:pPr>
    </w:p>
    <w:p w:rsidR="005D024E" w:rsidRPr="00D3313D" w:rsidRDefault="003F79E0" w:rsidP="005D024E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5D024E" w:rsidRPr="00D3313D" w:rsidRDefault="005D024E" w:rsidP="005D024E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5D024E" w:rsidRPr="00D3313D" w:rsidRDefault="005D024E" w:rsidP="005D024E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5D024E" w:rsidRPr="00D3313D" w:rsidRDefault="005D024E" w:rsidP="005D024E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5D024E" w:rsidRPr="00665CA6" w:rsidRDefault="005D024E" w:rsidP="005D024E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5D024E" w:rsidRDefault="005D024E" w:rsidP="005D024E">
      <w:pPr>
        <w:jc w:val="center"/>
        <w:outlineLvl w:val="2"/>
        <w:rPr>
          <w:i/>
        </w:rPr>
      </w:pPr>
    </w:p>
    <w:p w:rsidR="005D024E" w:rsidRDefault="005D024E" w:rsidP="005D024E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5D024E" w:rsidRPr="003A0E4A" w:rsidRDefault="005D024E" w:rsidP="005D024E">
      <w:pPr>
        <w:jc w:val="center"/>
        <w:outlineLvl w:val="2"/>
        <w:rPr>
          <w:bCs/>
        </w:rPr>
      </w:pPr>
      <w:r>
        <w:rPr>
          <w:bCs/>
        </w:rPr>
        <w:t xml:space="preserve">научно-исследовательская </w:t>
      </w:r>
      <w:r w:rsidR="009A1534">
        <w:rPr>
          <w:bCs/>
        </w:rPr>
        <w:t>работа</w:t>
      </w:r>
    </w:p>
    <w:p w:rsidR="005D024E" w:rsidRDefault="005D024E" w:rsidP="005D024E">
      <w:pPr>
        <w:jc w:val="center"/>
        <w:rPr>
          <w:b/>
          <w:sz w:val="28"/>
          <w:szCs w:val="28"/>
        </w:rPr>
      </w:pPr>
    </w:p>
    <w:p w:rsidR="005D024E" w:rsidRPr="00D3313D" w:rsidRDefault="005D024E" w:rsidP="005D024E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="00B02F5A" w:rsidRPr="00D3313D">
        <w:rPr>
          <w:b/>
        </w:rPr>
        <w:t>Цел</w:t>
      </w:r>
      <w:r w:rsidR="00B02F5A">
        <w:rPr>
          <w:b/>
        </w:rPr>
        <w:t>и и задачи</w:t>
      </w:r>
      <w:r w:rsidR="00B02F5A" w:rsidRPr="00D3313D">
        <w:rPr>
          <w:b/>
        </w:rPr>
        <w:t xml:space="preserve"> </w:t>
      </w:r>
      <w:r w:rsidR="00B02F5A">
        <w:rPr>
          <w:b/>
        </w:rPr>
        <w:t>производственной</w:t>
      </w:r>
      <w:r w:rsidR="00B02F5A">
        <w:rPr>
          <w:b/>
          <w:bCs/>
        </w:rPr>
        <w:t xml:space="preserve"> </w:t>
      </w:r>
      <w:r w:rsidR="00B02F5A" w:rsidRPr="00BD4DC0">
        <w:rPr>
          <w:b/>
          <w:bCs/>
        </w:rPr>
        <w:t>(научно-исследовательской работы)</w:t>
      </w:r>
      <w:r w:rsidR="00B02F5A" w:rsidRPr="00C03C64">
        <w:rPr>
          <w:b/>
          <w:bCs/>
        </w:rPr>
        <w:t xml:space="preserve"> практики</w:t>
      </w:r>
    </w:p>
    <w:p w:rsidR="005D024E" w:rsidRPr="00D3313D" w:rsidRDefault="005D024E" w:rsidP="005D024E">
      <w:pPr>
        <w:ind w:firstLine="709"/>
        <w:jc w:val="center"/>
        <w:rPr>
          <w:b/>
        </w:rPr>
      </w:pPr>
    </w:p>
    <w:p w:rsidR="002A1518" w:rsidRPr="002A1518" w:rsidRDefault="005D024E" w:rsidP="002A1518">
      <w:pPr>
        <w:ind w:firstLine="709"/>
        <w:jc w:val="both"/>
      </w:pPr>
      <w:r w:rsidRPr="002A1518">
        <w:rPr>
          <w:color w:val="1D1B11"/>
          <w:spacing w:val="-1"/>
        </w:rPr>
        <w:t xml:space="preserve">1.1. </w:t>
      </w:r>
      <w:r w:rsidRPr="002A1518">
        <w:t xml:space="preserve">Целью производственной практики является: </w:t>
      </w:r>
      <w:r w:rsidR="002A1518" w:rsidRPr="002A1518">
        <w:t xml:space="preserve">формирование у </w:t>
      </w:r>
      <w:proofErr w:type="gramStart"/>
      <w:r w:rsidR="002A1518" w:rsidRPr="002A1518">
        <w:t>обучающегося</w:t>
      </w:r>
      <w:proofErr w:type="gramEnd"/>
      <w:r w:rsidR="002A1518" w:rsidRPr="002A1518">
        <w:t xml:space="preserve"> способности к осуществлению профессиональной деятельности в областях, регламентированных ФГОС ВО по направлению подготовки 44.03.05 Педагогическое образование.</w:t>
      </w:r>
    </w:p>
    <w:p w:rsidR="005D024E" w:rsidRPr="002A1518" w:rsidRDefault="005D024E" w:rsidP="002A1518">
      <w:pPr>
        <w:pStyle w:val="ae"/>
        <w:spacing w:after="0"/>
        <w:ind w:firstLine="709"/>
        <w:jc w:val="both"/>
      </w:pPr>
      <w:r w:rsidRPr="002A1518">
        <w:t xml:space="preserve">1.2. Задачами производственной практики являются: </w:t>
      </w:r>
    </w:p>
    <w:p w:rsidR="00934B0A" w:rsidRPr="00934B0A" w:rsidRDefault="00934B0A" w:rsidP="00934B0A">
      <w:pPr>
        <w:ind w:firstLine="708"/>
        <w:jc w:val="both"/>
      </w:pPr>
      <w:r w:rsidRPr="00934B0A">
        <w:t>- обобщение и критический анализ результатов, полученных отечественными и зарубежными учеными в области педагогики, психологии и методики, выявление и формулирование актуальных научных проблем в этой области;</w:t>
      </w:r>
    </w:p>
    <w:p w:rsidR="00934B0A" w:rsidRPr="00934B0A" w:rsidRDefault="00934B0A" w:rsidP="00934B0A">
      <w:pPr>
        <w:ind w:firstLine="708"/>
        <w:jc w:val="both"/>
      </w:pPr>
      <w:r w:rsidRPr="00934B0A">
        <w:t>- обоснование актуальности, теоретической и практической значимости темы научного исследования, разработка плана и программы проведения научного исследования;</w:t>
      </w:r>
    </w:p>
    <w:p w:rsidR="00934B0A" w:rsidRPr="00934B0A" w:rsidRDefault="00934B0A" w:rsidP="00934B0A">
      <w:pPr>
        <w:ind w:firstLine="708"/>
        <w:jc w:val="both"/>
      </w:pPr>
      <w:r w:rsidRPr="00934B0A">
        <w:t>- 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:rsidR="00934B0A" w:rsidRPr="00934B0A" w:rsidRDefault="00934B0A" w:rsidP="00934B0A">
      <w:pPr>
        <w:ind w:firstLine="708"/>
        <w:jc w:val="both"/>
      </w:pPr>
      <w:r w:rsidRPr="00934B0A">
        <w:t>- разработка теоретических моделей исследуемых процессов, явлений и объектов;</w:t>
      </w:r>
    </w:p>
    <w:p w:rsidR="00934B0A" w:rsidRPr="00934B0A" w:rsidRDefault="00934B0A" w:rsidP="00934B0A">
      <w:pPr>
        <w:ind w:firstLine="708"/>
        <w:jc w:val="both"/>
      </w:pPr>
      <w:r w:rsidRPr="00934B0A">
        <w:t>- проведение самостоятельного научного исследования в соответствии с разработанной программой;</w:t>
      </w:r>
    </w:p>
    <w:p w:rsidR="00934B0A" w:rsidRPr="00934B0A" w:rsidRDefault="00934B0A" w:rsidP="00934B0A">
      <w:pPr>
        <w:ind w:firstLine="708"/>
        <w:jc w:val="both"/>
      </w:pPr>
      <w:r w:rsidRPr="00934B0A">
        <w:t>- выступление на научных конференциях с представлением материалов исследования, участие в научных дискуссиях;</w:t>
      </w:r>
    </w:p>
    <w:p w:rsidR="00934B0A" w:rsidRPr="00934B0A" w:rsidRDefault="00934B0A" w:rsidP="00934B0A">
      <w:pPr>
        <w:ind w:firstLine="708"/>
        <w:jc w:val="both"/>
      </w:pPr>
      <w:r w:rsidRPr="00934B0A">
        <w:t>- представление результатов проведенного исследования в виде научного отчета, статьи, доклада, выпускной квалификационной работы.</w:t>
      </w:r>
    </w:p>
    <w:p w:rsidR="005D024E" w:rsidRPr="002A1518" w:rsidRDefault="005D024E" w:rsidP="002A1518">
      <w:pPr>
        <w:tabs>
          <w:tab w:val="right" w:leader="underscore" w:pos="9639"/>
        </w:tabs>
        <w:ind w:firstLine="709"/>
        <w:jc w:val="both"/>
      </w:pPr>
    </w:p>
    <w:p w:rsidR="005D024E" w:rsidRDefault="005D024E" w:rsidP="005D024E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</w:t>
      </w:r>
      <w:r w:rsidR="00B02F5A" w:rsidRPr="005C3A1F">
        <w:rPr>
          <w:b/>
        </w:rPr>
        <w:t>Перечень планируемых результатов об</w:t>
      </w:r>
      <w:r w:rsidR="00B02F5A">
        <w:rPr>
          <w:b/>
        </w:rPr>
        <w:t xml:space="preserve">учения при прохождении производственной </w:t>
      </w:r>
      <w:r w:rsidR="00B02F5A" w:rsidRPr="00BD4DC0">
        <w:rPr>
          <w:b/>
          <w:bCs/>
        </w:rPr>
        <w:t>(научно-исследовательской работы)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 xml:space="preserve">практики, соотнесенных с планируемыми результатами освоения </w:t>
      </w:r>
      <w:r w:rsidRPr="005C3A1F">
        <w:rPr>
          <w:b/>
        </w:rPr>
        <w:t>ОПОП</w:t>
      </w:r>
    </w:p>
    <w:p w:rsidR="005D024E" w:rsidRPr="00C03C64" w:rsidRDefault="005D024E" w:rsidP="005D024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5D024E" w:rsidRDefault="005D024E" w:rsidP="005D024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Способен участвовать в разработке основных и </w:t>
            </w:r>
            <w:r w:rsidRPr="00B16FF8">
              <w:rPr>
                <w:sz w:val="22"/>
                <w:szCs w:val="22"/>
              </w:rPr>
              <w:lastRenderedPageBreak/>
              <w:t>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lastRenderedPageBreak/>
              <w:t xml:space="preserve">ОПК.2.1. Демонстрирует знание основных </w:t>
            </w:r>
            <w:r w:rsidRPr="00B16FF8">
              <w:rPr>
                <w:sz w:val="22"/>
                <w:szCs w:val="22"/>
              </w:rPr>
              <w:lastRenderedPageBreak/>
              <w:t>компонентов основных и дополнительных образовательных программ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Знать: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</w:t>
            </w:r>
            <w:r w:rsidRPr="00B16FF8">
              <w:rPr>
                <w:sz w:val="22"/>
                <w:szCs w:val="22"/>
              </w:rPr>
              <w:lastRenderedPageBreak/>
              <w:t>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Владеть: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</w:t>
            </w:r>
            <w:r w:rsidRPr="00B16FF8">
              <w:rPr>
                <w:sz w:val="22"/>
                <w:szCs w:val="22"/>
              </w:rPr>
              <w:lastRenderedPageBreak/>
              <w:t xml:space="preserve">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мотивации и рефлексии при организации совместной и </w:t>
            </w:r>
            <w:r w:rsidRPr="00B16FF8">
              <w:rPr>
                <w:sz w:val="22"/>
                <w:szCs w:val="22"/>
              </w:rPr>
              <w:lastRenderedPageBreak/>
              <w:t xml:space="preserve">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</w:t>
            </w:r>
            <w:r w:rsidRPr="00B16FF8">
              <w:rPr>
                <w:sz w:val="22"/>
                <w:szCs w:val="22"/>
              </w:rPr>
              <w:lastRenderedPageBreak/>
              <w:t>внеурочной деятельности и коррекционной работе в рамках реализации образовательных программ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Pr="00B16FF8">
              <w:rPr>
                <w:sz w:val="22"/>
                <w:szCs w:val="22"/>
              </w:rPr>
              <w:t xml:space="preserve">применения форм, </w:t>
            </w:r>
            <w:r w:rsidRPr="00B16FF8">
              <w:rPr>
                <w:sz w:val="22"/>
                <w:szCs w:val="22"/>
              </w:rPr>
              <w:lastRenderedPageBreak/>
              <w:t>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 xml:space="preserve">. в предметной </w:t>
            </w:r>
            <w:r w:rsidRPr="005D1EB6">
              <w:rPr>
                <w:sz w:val="22"/>
                <w:szCs w:val="22"/>
              </w:rPr>
              <w:t>области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5D1EB6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  <w:tc>
          <w:tcPr>
            <w:tcW w:w="3402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BD4193" w:rsidRPr="005D1EB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5D1EB6">
              <w:rPr>
                <w:sz w:val="22"/>
                <w:szCs w:val="22"/>
              </w:rPr>
              <w:t xml:space="preserve"> осуществля</w:t>
            </w:r>
            <w:r>
              <w:rPr>
                <w:sz w:val="22"/>
                <w:szCs w:val="22"/>
              </w:rPr>
              <w:t>ть</w:t>
            </w:r>
            <w:r w:rsidRPr="005D1EB6">
              <w:rPr>
                <w:sz w:val="22"/>
                <w:szCs w:val="22"/>
              </w:rPr>
              <w:t xml:space="preserve">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5D1EB6">
              <w:rPr>
                <w:sz w:val="22"/>
                <w:szCs w:val="22"/>
              </w:rPr>
              <w:t>трансформаци</w:t>
            </w:r>
            <w:r>
              <w:rPr>
                <w:sz w:val="22"/>
                <w:szCs w:val="22"/>
              </w:rPr>
              <w:t>и</w:t>
            </w:r>
            <w:r w:rsidRPr="005D1EB6">
              <w:rPr>
                <w:sz w:val="22"/>
                <w:szCs w:val="22"/>
              </w:rPr>
              <w:t xml:space="preserve">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  <w:r>
              <w:rPr>
                <w:sz w:val="22"/>
                <w:szCs w:val="22"/>
              </w:rPr>
              <w:t>.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BD4193" w:rsidRPr="00B16FF8" w:rsidRDefault="00BD4193" w:rsidP="00BD4193">
            <w:r w:rsidRPr="00B16FF8">
              <w:rPr>
                <w:sz w:val="22"/>
                <w:szCs w:val="22"/>
              </w:rPr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lastRenderedPageBreak/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BD4193" w:rsidRDefault="00BD4193" w:rsidP="005D024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5D024E" w:rsidRPr="00C512EF" w:rsidRDefault="005D024E" w:rsidP="005D024E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 w:rsidR="00B02F5A">
        <w:rPr>
          <w:b/>
        </w:rPr>
        <w:t xml:space="preserve">Место </w:t>
      </w:r>
      <w:r w:rsidR="00B02F5A" w:rsidRPr="006E0D70">
        <w:rPr>
          <w:b/>
        </w:rPr>
        <w:t xml:space="preserve">производственной </w:t>
      </w:r>
      <w:r w:rsidR="00B02F5A" w:rsidRPr="006E0D70">
        <w:rPr>
          <w:b/>
          <w:bCs/>
        </w:rPr>
        <w:t>(научно-исследовательской работы)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 xml:space="preserve">практики в структуре ОПОП </w:t>
      </w:r>
      <w:proofErr w:type="spellStart"/>
      <w:r w:rsidR="00B02F5A" w:rsidRPr="005C3A1F">
        <w:rPr>
          <w:b/>
        </w:rPr>
        <w:t>бакалавриата</w:t>
      </w:r>
      <w:proofErr w:type="spellEnd"/>
    </w:p>
    <w:p w:rsidR="007610DF" w:rsidRDefault="007610DF" w:rsidP="00934B0A">
      <w:pPr>
        <w:suppressAutoHyphens w:val="0"/>
        <w:autoSpaceDE w:val="0"/>
        <w:autoSpaceDN w:val="0"/>
        <w:adjustRightInd w:val="0"/>
        <w:ind w:firstLine="567"/>
        <w:jc w:val="both"/>
      </w:pP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t xml:space="preserve">Научно-исследовательская работа (НИР) является обязательной составляющей образовательной программы подготовки бакалавра и направлена на формирование профессиональных компетенций в соответствии с требованиями ФГОС </w:t>
      </w:r>
      <w:proofErr w:type="gramStart"/>
      <w:r w:rsidRPr="00934B0A">
        <w:t>ВО</w:t>
      </w:r>
      <w:proofErr w:type="gramEnd"/>
      <w:r w:rsidRPr="00934B0A">
        <w:t xml:space="preserve"> </w:t>
      </w:r>
      <w:proofErr w:type="gramStart"/>
      <w:r w:rsidRPr="00934B0A">
        <w:t>по</w:t>
      </w:r>
      <w:proofErr w:type="gramEnd"/>
      <w:r w:rsidRPr="00934B0A">
        <w:t xml:space="preserve"> направлению подготовки </w:t>
      </w:r>
      <w:r w:rsidRPr="00934B0A">
        <w:rPr>
          <w:rFonts w:eastAsiaTheme="minorHAnsi"/>
          <w:lang w:eastAsia="en-US"/>
        </w:rPr>
        <w:t>44.03.05 Педагогическое образование.</w:t>
      </w: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t>Научно-исследовательская работа является типом производственной практики и входит</w:t>
      </w:r>
      <w:r w:rsidRPr="00934B0A">
        <w:rPr>
          <w:rFonts w:eastAsiaTheme="minorHAnsi"/>
          <w:lang w:eastAsia="en-US"/>
        </w:rPr>
        <w:t xml:space="preserve"> в блок Б</w:t>
      </w:r>
      <w:proofErr w:type="gramStart"/>
      <w:r w:rsidRPr="00934B0A">
        <w:rPr>
          <w:rFonts w:eastAsiaTheme="minorHAnsi"/>
          <w:lang w:eastAsia="en-US"/>
        </w:rPr>
        <w:t>2</w:t>
      </w:r>
      <w:proofErr w:type="gramEnd"/>
      <w:r w:rsidRPr="00934B0A">
        <w:rPr>
          <w:rFonts w:eastAsiaTheme="minorHAnsi"/>
          <w:lang w:eastAsia="en-US"/>
        </w:rPr>
        <w:t>.Практик</w:t>
      </w:r>
      <w:r w:rsidR="009A1534">
        <w:rPr>
          <w:rFonts w:eastAsiaTheme="minorHAnsi"/>
          <w:lang w:eastAsia="en-US"/>
        </w:rPr>
        <w:t>а</w:t>
      </w:r>
      <w:r w:rsidRPr="00934B0A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rPr>
          <w:rFonts w:eastAsiaTheme="minorHAnsi"/>
          <w:lang w:eastAsia="en-US"/>
        </w:rPr>
        <w:t xml:space="preserve">Программа научно-исследовательской работы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934B0A">
        <w:rPr>
          <w:rFonts w:eastAsiaTheme="minorHAnsi"/>
          <w:lang w:eastAsia="en-US"/>
        </w:rPr>
        <w:t>ВО</w:t>
      </w:r>
      <w:proofErr w:type="gramEnd"/>
      <w:r w:rsidRPr="00934B0A">
        <w:rPr>
          <w:rFonts w:eastAsiaTheme="minorHAnsi"/>
          <w:lang w:eastAsia="en-US"/>
        </w:rPr>
        <w:t xml:space="preserve">) </w:t>
      </w:r>
      <w:proofErr w:type="gramStart"/>
      <w:r w:rsidRPr="00934B0A">
        <w:rPr>
          <w:rFonts w:eastAsiaTheme="minorHAnsi"/>
          <w:lang w:eastAsia="en-US"/>
        </w:rPr>
        <w:t>по</w:t>
      </w:r>
      <w:proofErr w:type="gramEnd"/>
      <w:r w:rsidRPr="00934B0A">
        <w:rPr>
          <w:rFonts w:eastAsiaTheme="minorHAnsi"/>
          <w:lang w:eastAsia="en-US"/>
        </w:rPr>
        <w:t xml:space="preserve"> направлению подготовки 44.03.05 Педагогическое образование. </w:t>
      </w:r>
      <w:r w:rsidRPr="00934B0A">
        <w:t>НИР выполняет интегрирующие функции в формировании навыков самостоятельного применения изученных в рамках профессиональных и профильных дисциплин инструментов и механизмов выполнения научных исследований в предметной  области.</w:t>
      </w:r>
    </w:p>
    <w:p w:rsidR="00934B0A" w:rsidRPr="00934B0A" w:rsidRDefault="00934B0A" w:rsidP="00934B0A">
      <w:pPr>
        <w:tabs>
          <w:tab w:val="left" w:pos="0"/>
        </w:tabs>
        <w:ind w:firstLine="709"/>
        <w:jc w:val="both"/>
        <w:rPr>
          <w:rFonts w:eastAsiaTheme="minorHAnsi"/>
          <w:lang w:eastAsia="en-US"/>
        </w:rPr>
      </w:pPr>
      <w:r w:rsidRPr="00934B0A">
        <w:t>Выполнение НИР требует первоначальных знаний бакалавров в области методологии проведения научного исследования и актуальных проблем в области педагогического образования.</w:t>
      </w:r>
    </w:p>
    <w:p w:rsidR="002A1518" w:rsidRPr="00934B0A" w:rsidRDefault="00934B0A" w:rsidP="00934B0A">
      <w:pPr>
        <w:tabs>
          <w:tab w:val="left" w:pos="708"/>
          <w:tab w:val="right" w:leader="underscore" w:pos="9639"/>
        </w:tabs>
        <w:ind w:firstLine="709"/>
        <w:jc w:val="both"/>
      </w:pPr>
      <w:r w:rsidRPr="00934B0A">
        <w:t>С научно-исследовательской работой тесно связана преддипломная практика, являющаяся по своей сути продолжением НИР в реальных условиях, проведением исследований и  апробации  полученных результатов.</w:t>
      </w:r>
    </w:p>
    <w:p w:rsidR="005D024E" w:rsidRPr="002A1518" w:rsidRDefault="005D024E" w:rsidP="005D024E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5D024E" w:rsidRPr="00BD4DC0" w:rsidRDefault="005D024E" w:rsidP="005D024E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</w:t>
      </w:r>
      <w:r w:rsidR="00B02F5A">
        <w:rPr>
          <w:b/>
          <w:bCs/>
        </w:rPr>
        <w:t>Формы</w:t>
      </w:r>
      <w:r w:rsidR="00B02F5A" w:rsidRPr="00C03C64">
        <w:rPr>
          <w:b/>
          <w:bCs/>
        </w:rPr>
        <w:t xml:space="preserve"> </w:t>
      </w:r>
      <w:r w:rsidR="00B02F5A">
        <w:rPr>
          <w:b/>
          <w:bCs/>
        </w:rPr>
        <w:t xml:space="preserve">и способы проведения </w:t>
      </w:r>
      <w:r w:rsidR="00B02F5A" w:rsidRPr="00BD4DC0">
        <w:rPr>
          <w:b/>
        </w:rPr>
        <w:t>производственной</w:t>
      </w:r>
      <w:r w:rsidR="00B02F5A" w:rsidRPr="00BD4DC0">
        <w:rPr>
          <w:b/>
          <w:bCs/>
        </w:rPr>
        <w:t xml:space="preserve"> (научно-исследовательской работы) практики</w:t>
      </w:r>
    </w:p>
    <w:p w:rsidR="00934B0A" w:rsidRPr="007610DF" w:rsidRDefault="00934B0A" w:rsidP="00934B0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bCs/>
        </w:rPr>
        <w:t xml:space="preserve">Научно-исследовательская </w:t>
      </w:r>
      <w:r w:rsidRPr="007610DF">
        <w:rPr>
          <w:spacing w:val="-2"/>
          <w:lang w:eastAsia="ru-RU"/>
        </w:rPr>
        <w:t xml:space="preserve">работа является типом производственной практики, носит активный характер, осуществляется  непрерывно в соответствии с выделенным в календарном учебном графике непрерывного периода учебного времени для проведения производственной практики, предусмотренного ОПОП </w:t>
      </w:r>
      <w:proofErr w:type="gramStart"/>
      <w:r w:rsidRPr="007610DF">
        <w:rPr>
          <w:spacing w:val="-2"/>
          <w:lang w:eastAsia="ru-RU"/>
        </w:rPr>
        <w:t>ВО</w:t>
      </w:r>
      <w:proofErr w:type="gramEnd"/>
      <w:r w:rsidRPr="007610DF">
        <w:rPr>
          <w:spacing w:val="-2"/>
          <w:lang w:eastAsia="ru-RU"/>
        </w:rPr>
        <w:t xml:space="preserve"> </w:t>
      </w:r>
      <w:r w:rsidRPr="007610DF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7610DF" w:rsidRPr="007610DF" w:rsidRDefault="007610DF" w:rsidP="007610D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7610DF">
        <w:rPr>
          <w:rFonts w:eastAsiaTheme="minorHAnsi"/>
          <w:lang w:eastAsia="en-US"/>
        </w:rPr>
        <w:t>стационарный</w:t>
      </w:r>
      <w:proofErr w:type="gramEnd"/>
      <w:r w:rsidRPr="007610DF">
        <w:rPr>
          <w:rFonts w:eastAsiaTheme="minorHAnsi"/>
          <w:lang w:eastAsia="en-US"/>
        </w:rPr>
        <w:t xml:space="preserve"> и/или выездной. </w:t>
      </w:r>
    </w:p>
    <w:p w:rsidR="007610DF" w:rsidRPr="007610DF" w:rsidRDefault="007610DF" w:rsidP="007610D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7610DF" w:rsidRPr="007610DF" w:rsidRDefault="00934B0A" w:rsidP="007610DF">
      <w:pPr>
        <w:ind w:firstLine="720"/>
        <w:jc w:val="both"/>
        <w:rPr>
          <w:spacing w:val="-2"/>
          <w:lang w:eastAsia="ru-RU"/>
        </w:rPr>
      </w:pPr>
      <w:r w:rsidRPr="007610DF">
        <w:rPr>
          <w:bCs/>
        </w:rPr>
        <w:t>Научно-исследовательская работа</w:t>
      </w:r>
      <w:r w:rsidRPr="007610DF">
        <w:rPr>
          <w:spacing w:val="-2"/>
          <w:lang w:eastAsia="ru-RU"/>
        </w:rPr>
        <w:t xml:space="preserve"> организуется стационарно в </w:t>
      </w:r>
      <w:r w:rsidR="007610DF" w:rsidRPr="007610DF">
        <w:rPr>
          <w:spacing w:val="-2"/>
          <w:lang w:eastAsia="ru-RU"/>
        </w:rPr>
        <w:t xml:space="preserve">структурных </w:t>
      </w:r>
      <w:r w:rsidR="007610DF" w:rsidRPr="007610DF">
        <w:rPr>
          <w:rFonts w:eastAsia="Calibri"/>
          <w:lang w:eastAsia="en-US"/>
        </w:rPr>
        <w:t xml:space="preserve">подразделениях университета или в </w:t>
      </w:r>
      <w:r w:rsidRPr="007610DF">
        <w:rPr>
          <w:spacing w:val="-2"/>
          <w:lang w:eastAsia="ru-RU"/>
        </w:rPr>
        <w:t xml:space="preserve">образовательных учреждениях, </w:t>
      </w:r>
      <w:r w:rsidR="007610DF" w:rsidRPr="007610DF">
        <w:rPr>
          <w:rFonts w:eastAsia="Calibri"/>
          <w:lang w:eastAsia="en-US"/>
        </w:rPr>
        <w:t>расположенных в городе Нижний Новгород</w:t>
      </w:r>
      <w:r w:rsidR="007610DF" w:rsidRPr="007610DF">
        <w:rPr>
          <w:spacing w:val="-2"/>
          <w:lang w:eastAsia="ru-RU"/>
        </w:rPr>
        <w:t xml:space="preserve">, с которыми </w:t>
      </w:r>
      <w:proofErr w:type="spellStart"/>
      <w:r w:rsidR="007610DF" w:rsidRPr="007610DF">
        <w:rPr>
          <w:spacing w:val="-2"/>
          <w:lang w:eastAsia="ru-RU"/>
        </w:rPr>
        <w:t>Мининский</w:t>
      </w:r>
      <w:proofErr w:type="spellEnd"/>
      <w:r w:rsidR="007610DF" w:rsidRPr="007610DF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5D024E" w:rsidRDefault="005D024E" w:rsidP="002A1518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 w:rsidR="00B02F5A">
        <w:rPr>
          <w:b/>
          <w:bCs/>
        </w:rPr>
        <w:t xml:space="preserve">Структура и содержание </w:t>
      </w:r>
      <w:r w:rsidR="00B02F5A" w:rsidRPr="00BD4DC0">
        <w:rPr>
          <w:b/>
        </w:rPr>
        <w:t>производственной</w:t>
      </w:r>
      <w:r w:rsidR="00B02F5A" w:rsidRPr="00BD4DC0">
        <w:rPr>
          <w:b/>
          <w:bCs/>
        </w:rPr>
        <w:t xml:space="preserve"> (научно-исследовательской работы)</w:t>
      </w:r>
      <w:r w:rsidR="00B02F5A" w:rsidRPr="00C03C64">
        <w:rPr>
          <w:b/>
          <w:bCs/>
        </w:rPr>
        <w:t xml:space="preserve"> практики </w:t>
      </w:r>
    </w:p>
    <w:p w:rsidR="00BB04B0" w:rsidRDefault="00BB04B0" w:rsidP="002A1518">
      <w:pPr>
        <w:tabs>
          <w:tab w:val="left" w:pos="0"/>
          <w:tab w:val="right" w:leader="underscore" w:pos="9639"/>
        </w:tabs>
        <w:ind w:firstLine="720"/>
        <w:jc w:val="both"/>
        <w:rPr>
          <w:spacing w:val="4"/>
          <w:lang w:eastAsia="ru-RU"/>
        </w:rPr>
      </w:pPr>
    </w:p>
    <w:p w:rsidR="002A1518" w:rsidRPr="002A1518" w:rsidRDefault="002A1518" w:rsidP="002A1518">
      <w:pPr>
        <w:tabs>
          <w:tab w:val="left" w:pos="0"/>
          <w:tab w:val="right" w:leader="underscore" w:pos="9639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Подготовительный этап включает: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получение задания (установочная конференция в вузе);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планирование научно-исследовательской работы на период практики.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proofErr w:type="gramStart"/>
      <w:r w:rsidRPr="002A1518">
        <w:rPr>
          <w:color w:val="000000"/>
          <w:spacing w:val="4"/>
        </w:rPr>
        <w:t>Производственный</w:t>
      </w:r>
      <w:proofErr w:type="gramEnd"/>
      <w:r w:rsidRPr="002A1518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lang w:eastAsia="en-US"/>
        </w:rPr>
        <w:t>- ознакомление с тематикой исследовательских работ в данной области (аналитический обзор и т.</w:t>
      </w:r>
      <w:r w:rsidRPr="002A1518">
        <w:rPr>
          <w:spacing w:val="-5"/>
          <w:lang w:eastAsia="en-US"/>
        </w:rPr>
        <w:t xml:space="preserve"> </w:t>
      </w:r>
      <w:r w:rsidRPr="002A1518">
        <w:rPr>
          <w:lang w:eastAsia="en-US"/>
        </w:rPr>
        <w:t>п.)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lang w:eastAsia="en-US"/>
        </w:rPr>
      </w:pPr>
      <w:r w:rsidRPr="002A1518">
        <w:rPr>
          <w:lang w:eastAsia="en-US"/>
        </w:rPr>
        <w:t>- выбор и обоснование темы</w:t>
      </w:r>
      <w:r w:rsidRPr="002A1518">
        <w:rPr>
          <w:spacing w:val="-12"/>
          <w:lang w:eastAsia="en-US"/>
        </w:rPr>
        <w:t xml:space="preserve"> </w:t>
      </w:r>
      <w:r w:rsidRPr="002A1518">
        <w:rPr>
          <w:lang w:eastAsia="en-US"/>
        </w:rPr>
        <w:t>исследования;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lang w:eastAsia="en-US"/>
        </w:rPr>
      </w:pPr>
      <w:r w:rsidRPr="002A1518">
        <w:rPr>
          <w:lang w:eastAsia="en-US"/>
        </w:rPr>
        <w:t>- формулировка целей и постановка задач исследования;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выполнение заданий научного руководителя;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 xml:space="preserve">- осуществление самостоятельного исследования по актуальной проблеме в рамках </w:t>
      </w:r>
      <w:r w:rsidRPr="002A1518">
        <w:rPr>
          <w:sz w:val="24"/>
          <w:szCs w:val="24"/>
          <w:lang w:val="ru-RU"/>
        </w:rPr>
        <w:lastRenderedPageBreak/>
        <w:t>магистерской диссертации;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анализ основных результатов и положений, оценка их эффективности в рамках исследования;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планирование и проведение экспериментальных исследований по проблеме;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систематизация эмпирического материала по проблеме выпускной квалификационной работы;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t>- подготовка и публикация статьи в журналах, сборниках научных трудов, выступление с докладом на конференции.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Заключительный этап: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обработка и анализ полученной информации;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подготовка отчета по практике;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формулировка выводов;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систематизация и оформление результатов исследования.</w:t>
      </w:r>
    </w:p>
    <w:p w:rsidR="005D024E" w:rsidRDefault="005D024E" w:rsidP="005D024E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B02F5A" w:rsidRDefault="00B02F5A" w:rsidP="005D024E">
      <w:pPr>
        <w:tabs>
          <w:tab w:val="right" w:leader="underscore" w:pos="9356"/>
        </w:tabs>
        <w:ind w:firstLine="709"/>
        <w:jc w:val="both"/>
        <w:rPr>
          <w:b/>
          <w:bCs/>
        </w:rPr>
      </w:pPr>
    </w:p>
    <w:p w:rsidR="005D024E" w:rsidRPr="00E536C3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.</w:t>
      </w:r>
    </w:p>
    <w:p w:rsidR="005D024E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C43431" w:rsidRPr="00C43431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C43431" w:rsidRPr="00BD4DC0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BD4DC0">
        <w:t xml:space="preserve">Голубева О.В.,  </w:t>
      </w:r>
      <w:proofErr w:type="spellStart"/>
      <w:r w:rsidR="00BD4DC0" w:rsidRPr="00417D67">
        <w:t>к</w:t>
      </w:r>
      <w:r w:rsidR="00BD4DC0">
        <w:t>анд</w:t>
      </w:r>
      <w:proofErr w:type="gramStart"/>
      <w:r w:rsidR="00BD4DC0" w:rsidRPr="00417D67">
        <w:t>.п</w:t>
      </w:r>
      <w:proofErr w:type="gramEnd"/>
      <w:r w:rsidR="00BD4DC0">
        <w:t>ед</w:t>
      </w:r>
      <w:r w:rsidR="00BD4DC0" w:rsidRPr="00417D67">
        <w:t>.н</w:t>
      </w:r>
      <w:r w:rsidR="00BD4DC0">
        <w:t>аук</w:t>
      </w:r>
      <w:proofErr w:type="spellEnd"/>
      <w:r w:rsidRPr="00BD4DC0">
        <w:t>, доцент кафедры технологий сервиса и технологического образования</w:t>
      </w:r>
    </w:p>
    <w:p w:rsidR="002A1518" w:rsidRDefault="002A1518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2A1518" w:rsidRPr="006E1E36" w:rsidRDefault="002A1518" w:rsidP="002A1518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2A1518" w:rsidRPr="006E1E36" w:rsidRDefault="002A1518" w:rsidP="002A1518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2A1518" w:rsidRDefault="002A1518" w:rsidP="002A1518">
      <w:pPr>
        <w:jc w:val="center"/>
        <w:rPr>
          <w:b/>
        </w:rPr>
      </w:pPr>
    </w:p>
    <w:p w:rsidR="002A1518" w:rsidRPr="00D3313D" w:rsidRDefault="002A1518" w:rsidP="002A1518">
      <w:pPr>
        <w:jc w:val="center"/>
        <w:rPr>
          <w:b/>
        </w:rPr>
      </w:pPr>
      <w:r>
        <w:rPr>
          <w:b/>
        </w:rPr>
        <w:t>по</w:t>
      </w:r>
      <w:r w:rsidR="00BD4DC0">
        <w:rPr>
          <w:b/>
        </w:rPr>
        <w:t xml:space="preserve"> направлению подготовки 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2A1518" w:rsidRPr="00D3313D" w:rsidRDefault="002A1518" w:rsidP="002A1518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2A1518" w:rsidRPr="00D3313D" w:rsidRDefault="002A1518" w:rsidP="002A1518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2A1518" w:rsidRPr="00D3313D" w:rsidRDefault="002A1518" w:rsidP="002A1518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2A1518" w:rsidRPr="00665CA6" w:rsidRDefault="002A1518" w:rsidP="002A1518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2A1518" w:rsidRDefault="002A1518" w:rsidP="002A1518">
      <w:pPr>
        <w:jc w:val="center"/>
        <w:outlineLvl w:val="2"/>
        <w:rPr>
          <w:i/>
        </w:rPr>
      </w:pPr>
    </w:p>
    <w:p w:rsidR="002A1518" w:rsidRDefault="002A1518" w:rsidP="002A1518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2A1518" w:rsidRPr="003A0E4A" w:rsidRDefault="00BD4DC0" w:rsidP="002A1518">
      <w:pPr>
        <w:jc w:val="center"/>
        <w:outlineLvl w:val="2"/>
        <w:rPr>
          <w:bCs/>
        </w:rPr>
      </w:pPr>
      <w:r>
        <w:rPr>
          <w:bCs/>
        </w:rPr>
        <w:t>производственная (</w:t>
      </w:r>
      <w:r w:rsidR="005941F8">
        <w:rPr>
          <w:bCs/>
        </w:rPr>
        <w:t>педагогическая</w:t>
      </w:r>
      <w:r>
        <w:rPr>
          <w:bCs/>
        </w:rPr>
        <w:t>)</w:t>
      </w:r>
      <w:r w:rsidR="002A1518">
        <w:rPr>
          <w:bCs/>
        </w:rPr>
        <w:t xml:space="preserve"> </w:t>
      </w:r>
    </w:p>
    <w:p w:rsidR="002A1518" w:rsidRDefault="002A1518" w:rsidP="002A1518">
      <w:pPr>
        <w:jc w:val="center"/>
        <w:rPr>
          <w:b/>
          <w:sz w:val="28"/>
          <w:szCs w:val="28"/>
        </w:rPr>
      </w:pPr>
    </w:p>
    <w:p w:rsidR="002A1518" w:rsidRPr="00D3313D" w:rsidRDefault="002A1518" w:rsidP="002A1518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="00B02F5A" w:rsidRPr="00D3313D">
        <w:rPr>
          <w:b/>
        </w:rPr>
        <w:t>Цел</w:t>
      </w:r>
      <w:r w:rsidR="00B02F5A">
        <w:rPr>
          <w:b/>
        </w:rPr>
        <w:t>и и задачи</w:t>
      </w:r>
      <w:r w:rsidR="00B02F5A" w:rsidRPr="00D3313D">
        <w:rPr>
          <w:b/>
        </w:rPr>
        <w:t xml:space="preserve"> </w:t>
      </w:r>
      <w:r w:rsidR="00B02F5A" w:rsidRPr="00BD4DC0">
        <w:rPr>
          <w:b/>
        </w:rPr>
        <w:t>производственной</w:t>
      </w:r>
      <w:r w:rsidR="00B02F5A" w:rsidRPr="00BD4DC0">
        <w:rPr>
          <w:b/>
          <w:bCs/>
        </w:rPr>
        <w:t xml:space="preserve"> (педагогической) практики</w:t>
      </w:r>
    </w:p>
    <w:p w:rsidR="002A1518" w:rsidRPr="00D3313D" w:rsidRDefault="002A1518" w:rsidP="002A1518">
      <w:pPr>
        <w:ind w:firstLine="709"/>
        <w:jc w:val="center"/>
        <w:rPr>
          <w:b/>
        </w:rPr>
      </w:pPr>
    </w:p>
    <w:p w:rsidR="002A1518" w:rsidRPr="002A1518" w:rsidRDefault="002A1518" w:rsidP="002A1518">
      <w:pPr>
        <w:shd w:val="clear" w:color="auto" w:fill="FFFFFF"/>
        <w:ind w:firstLine="709"/>
        <w:jc w:val="both"/>
      </w:pPr>
      <w:r w:rsidRPr="002A1518">
        <w:rPr>
          <w:color w:val="1D1B11"/>
          <w:spacing w:val="-1"/>
        </w:rPr>
        <w:t xml:space="preserve">1.1. </w:t>
      </w:r>
      <w:r w:rsidRPr="002A1518">
        <w:t xml:space="preserve">Целями производственной практики является: </w:t>
      </w:r>
    </w:p>
    <w:p w:rsidR="002A1518" w:rsidRPr="002A1518" w:rsidRDefault="002A1518" w:rsidP="002A1518">
      <w:pPr>
        <w:shd w:val="clear" w:color="auto" w:fill="FFFFFF"/>
        <w:ind w:firstLine="709"/>
        <w:jc w:val="both"/>
        <w:rPr>
          <w:color w:val="000000"/>
        </w:rPr>
      </w:pPr>
      <w:r w:rsidRPr="002A1518">
        <w:t>- соединение теории обучения с опытом организации учебного процесса, подготовка</w:t>
      </w:r>
      <w:r w:rsidRPr="002A1518">
        <w:rPr>
          <w:color w:val="000000"/>
        </w:rPr>
        <w:t xml:space="preserve"> будущего учителя к педагогиче</w:t>
      </w:r>
      <w:r w:rsidRPr="002A1518">
        <w:rPr>
          <w:color w:val="000000"/>
        </w:rPr>
        <w:softHyphen/>
      </w:r>
      <w:r w:rsidRPr="002A1518">
        <w:rPr>
          <w:color w:val="000000"/>
          <w:spacing w:val="1"/>
        </w:rPr>
        <w:t>ской деятельности и выполнению профессиональных функций и должност</w:t>
      </w:r>
      <w:r w:rsidRPr="002A1518">
        <w:rPr>
          <w:color w:val="000000"/>
        </w:rPr>
        <w:t xml:space="preserve">ных обязанностей, </w:t>
      </w:r>
    </w:p>
    <w:p w:rsidR="002A1518" w:rsidRPr="002A1518" w:rsidRDefault="002A1518" w:rsidP="002A1518">
      <w:pPr>
        <w:shd w:val="clear" w:color="auto" w:fill="FFFFFF"/>
        <w:ind w:firstLine="709"/>
        <w:jc w:val="both"/>
        <w:rPr>
          <w:color w:val="000000"/>
        </w:rPr>
      </w:pPr>
      <w:r w:rsidRPr="002A1518">
        <w:rPr>
          <w:color w:val="000000"/>
        </w:rPr>
        <w:t>- создание условий для самореализации, самовыражения, самоопределения личности студента как субъекта профессиональной дея</w:t>
      </w:r>
      <w:r w:rsidRPr="002A1518">
        <w:rPr>
          <w:color w:val="000000"/>
          <w:spacing w:val="1"/>
        </w:rPr>
        <w:t>тельности, как личности компетентного педагога, способного работать в ус</w:t>
      </w:r>
      <w:r w:rsidRPr="002A1518">
        <w:rPr>
          <w:color w:val="000000"/>
        </w:rPr>
        <w:t xml:space="preserve">ловиях конкуренции и различных типов учебных заведений; </w:t>
      </w:r>
    </w:p>
    <w:p w:rsidR="002A1518" w:rsidRPr="002A1518" w:rsidRDefault="002A1518" w:rsidP="002A1518">
      <w:pPr>
        <w:shd w:val="clear" w:color="auto" w:fill="FFFFFF"/>
        <w:ind w:firstLine="709"/>
        <w:jc w:val="both"/>
      </w:pPr>
      <w:r w:rsidRPr="002A1518">
        <w:rPr>
          <w:color w:val="000000"/>
        </w:rPr>
        <w:t>- </w:t>
      </w:r>
      <w:r w:rsidRPr="002A1518">
        <w:rPr>
          <w:spacing w:val="-2"/>
        </w:rPr>
        <w:t>сбор необходимых материалов для написания выпускной квалификационной работы.</w:t>
      </w:r>
    </w:p>
    <w:p w:rsidR="002A1518" w:rsidRPr="002A1518" w:rsidRDefault="002A1518" w:rsidP="002A1518">
      <w:pPr>
        <w:ind w:firstLine="709"/>
        <w:jc w:val="both"/>
      </w:pPr>
      <w:r w:rsidRPr="002A1518">
        <w:t xml:space="preserve">1.2. Задачами производственной практики являются: 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t>углубление</w:t>
      </w:r>
      <w:r w:rsidRPr="002A1518">
        <w:rPr>
          <w:color w:val="000000"/>
        </w:rPr>
        <w:t xml:space="preserve"> и совершенствование теоретических знаний, установление их связи с практической деятельностью;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3"/>
        </w:rPr>
        <w:t xml:space="preserve">изучение системы работы учителя современной школы, состояния </w:t>
      </w:r>
      <w:r w:rsidRPr="002A1518">
        <w:rPr>
          <w:color w:val="000000"/>
        </w:rPr>
        <w:t>учебно-воспитательной работы в различных образовательных учреждениях.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</w:rPr>
        <w:t>формирование и развитие базовых профессиональных умений и на</w:t>
      </w:r>
      <w:r w:rsidRPr="002A1518">
        <w:rPr>
          <w:color w:val="000000"/>
          <w:spacing w:val="1"/>
        </w:rPr>
        <w:t xml:space="preserve">выков как основы профессионально-педагогической деятельности будущего </w:t>
      </w:r>
      <w:r w:rsidRPr="002A1518">
        <w:rPr>
          <w:color w:val="000000"/>
          <w:spacing w:val="-2"/>
        </w:rPr>
        <w:t>учителя;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2A1518">
        <w:rPr>
          <w:color w:val="000000"/>
          <w:spacing w:val="-8"/>
        </w:rPr>
        <w:t>сти;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6"/>
        </w:rPr>
        <w:t xml:space="preserve">развитие у студентов педагогической рефлексии и потребности в </w:t>
      </w:r>
      <w:r w:rsidRPr="002A1518">
        <w:rPr>
          <w:color w:val="000000"/>
        </w:rPr>
        <w:t>самопознании, самообразовании и самосовершенствовании;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2"/>
        </w:rPr>
        <w:t>формирование у студентов творческого и исследовательского под</w:t>
      </w:r>
      <w:r w:rsidRPr="002A1518">
        <w:rPr>
          <w:color w:val="000000"/>
        </w:rPr>
        <w:t>ходов к профессиональной деятельности;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</w:rPr>
        <w:t>создание условий для развития готовности будущего учителя к про</w:t>
      </w:r>
      <w:r w:rsidRPr="002A1518">
        <w:rPr>
          <w:color w:val="000000"/>
          <w:spacing w:val="3"/>
        </w:rPr>
        <w:t>фессиональной деятельности, а, следовательно, и профессионального само</w:t>
      </w:r>
      <w:r w:rsidRPr="002A1518">
        <w:rPr>
          <w:color w:val="000000"/>
          <w:spacing w:val="-2"/>
        </w:rPr>
        <w:t>определения</w:t>
      </w:r>
      <w:r w:rsidR="00C679B1">
        <w:rPr>
          <w:color w:val="000000"/>
          <w:spacing w:val="-2"/>
        </w:rPr>
        <w:t>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spacing w:val="1"/>
        </w:rPr>
        <w:t>самостоятельное выполнение научных исследований в рамках выполнения выпускной квалификационной работы</w:t>
      </w:r>
      <w:r w:rsidRPr="002A1518">
        <w:rPr>
          <w:spacing w:val="-3"/>
        </w:rPr>
        <w:t xml:space="preserve">, планирование эксперимента, обработка, анализ и обобщение полученных </w:t>
      </w:r>
      <w:r w:rsidRPr="002A1518">
        <w:rPr>
          <w:spacing w:val="-4"/>
        </w:rPr>
        <w:t>результатов</w:t>
      </w:r>
      <w:r w:rsidRPr="002A1518">
        <w:rPr>
          <w:color w:val="000000"/>
          <w:spacing w:val="-2"/>
        </w:rPr>
        <w:t>.</w:t>
      </w:r>
    </w:p>
    <w:p w:rsidR="002A1518" w:rsidRPr="002A1518" w:rsidRDefault="002A1518" w:rsidP="002A1518">
      <w:pPr>
        <w:tabs>
          <w:tab w:val="right" w:leader="underscore" w:pos="9639"/>
        </w:tabs>
        <w:ind w:firstLine="709"/>
        <w:jc w:val="both"/>
      </w:pPr>
    </w:p>
    <w:p w:rsidR="002A1518" w:rsidRDefault="002A1518" w:rsidP="002A1518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</w:t>
      </w:r>
      <w:r w:rsidR="00B02F5A" w:rsidRPr="005C3A1F">
        <w:rPr>
          <w:b/>
        </w:rPr>
        <w:t>Перечень планируемых результатов об</w:t>
      </w:r>
      <w:r w:rsidR="00B02F5A">
        <w:rPr>
          <w:b/>
        </w:rPr>
        <w:t xml:space="preserve">учения при прохождении производственной </w:t>
      </w:r>
      <w:r w:rsidR="00B02F5A" w:rsidRPr="003451F8">
        <w:rPr>
          <w:b/>
          <w:bCs/>
        </w:rPr>
        <w:t>(педагогической)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 xml:space="preserve">практики, соотнесенных с планируемыми результатами освоения </w:t>
      </w:r>
      <w:r w:rsidRPr="005C3A1F">
        <w:rPr>
          <w:b/>
        </w:rPr>
        <w:t>ОПОП</w:t>
      </w:r>
    </w:p>
    <w:p w:rsidR="002A1518" w:rsidRDefault="002A1518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02F5A" w:rsidRDefault="00B02F5A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Код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487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15" w:type="dxa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4" w:type="dxa"/>
            <w:shd w:val="clear" w:color="auto" w:fill="auto"/>
          </w:tcPr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BD4193" w:rsidRPr="00305BA8" w:rsidRDefault="00BD4193" w:rsidP="00BD4193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487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615" w:type="dxa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364" w:type="dxa"/>
            <w:shd w:val="clear" w:color="auto" w:fill="auto"/>
          </w:tcPr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>Владеть: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ПК-1</w:t>
            </w:r>
          </w:p>
        </w:tc>
        <w:tc>
          <w:tcPr>
            <w:tcW w:w="2487" w:type="dxa"/>
            <w:shd w:val="clear" w:color="auto" w:fill="auto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615" w:type="dxa"/>
          </w:tcPr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ПК.1.2. </w:t>
            </w:r>
            <w:r>
              <w:rPr>
                <w:sz w:val="22"/>
                <w:szCs w:val="22"/>
              </w:rPr>
              <w:t>Определяет содержание и требова</w:t>
            </w:r>
            <w:r w:rsidRPr="00B16FF8">
              <w:rPr>
                <w:sz w:val="22"/>
                <w:szCs w:val="22"/>
              </w:rPr>
              <w:t>ния к результатам индивидуальной и совместной учебно-</w:t>
            </w:r>
            <w:r w:rsidRPr="00B16FF8">
              <w:rPr>
                <w:sz w:val="22"/>
                <w:szCs w:val="22"/>
              </w:rPr>
              <w:lastRenderedPageBreak/>
              <w:t>проектной деятельности</w:t>
            </w:r>
          </w:p>
          <w:p w:rsidR="00BD4193" w:rsidRPr="00B16FF8" w:rsidRDefault="00BD4193" w:rsidP="00BD4193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ПК.1.3</w:t>
            </w:r>
            <w:r>
              <w:rPr>
                <w:sz w:val="22"/>
                <w:szCs w:val="22"/>
              </w:rPr>
              <w:t>. Планирует и осуществляет руко</w:t>
            </w:r>
            <w:r w:rsidRPr="00B16FF8">
              <w:rPr>
                <w:sz w:val="22"/>
                <w:szCs w:val="22"/>
              </w:rPr>
              <w:t xml:space="preserve">водство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364" w:type="dxa"/>
            <w:shd w:val="clear" w:color="auto" w:fill="auto"/>
          </w:tcPr>
          <w:p w:rsidR="00BD4193" w:rsidRPr="00B16FF8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BD4193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</w:t>
            </w:r>
            <w:r w:rsidRPr="00B16FF8">
              <w:rPr>
                <w:sz w:val="22"/>
                <w:szCs w:val="22"/>
              </w:rPr>
              <w:lastRenderedPageBreak/>
              <w:t>учебно-проектной деятельности</w:t>
            </w:r>
          </w:p>
        </w:tc>
      </w:tr>
      <w:tr w:rsidR="00BD4193" w:rsidRPr="00305BA8" w:rsidTr="00BD4193">
        <w:tc>
          <w:tcPr>
            <w:tcW w:w="1565" w:type="dxa"/>
            <w:shd w:val="clear" w:color="auto" w:fill="auto"/>
          </w:tcPr>
          <w:p w:rsidR="00BD4193" w:rsidRPr="00FA471A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471A">
              <w:rPr>
                <w:sz w:val="22"/>
                <w:szCs w:val="22"/>
              </w:rPr>
              <w:lastRenderedPageBreak/>
              <w:t>ПК-2</w:t>
            </w:r>
          </w:p>
        </w:tc>
        <w:tc>
          <w:tcPr>
            <w:tcW w:w="2487" w:type="dxa"/>
            <w:shd w:val="clear" w:color="auto" w:fill="auto"/>
          </w:tcPr>
          <w:p w:rsidR="00BD4193" w:rsidRPr="00FA471A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proofErr w:type="gramStart"/>
            <w:r w:rsidRPr="00FA471A">
              <w:rPr>
                <w:sz w:val="22"/>
                <w:szCs w:val="22"/>
              </w:rPr>
              <w:t>Способен</w:t>
            </w:r>
            <w:proofErr w:type="gramEnd"/>
            <w:r w:rsidRPr="00FA471A">
              <w:rPr>
                <w:sz w:val="22"/>
                <w:szCs w:val="22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615" w:type="dxa"/>
          </w:tcPr>
          <w:p w:rsidR="00BD4193" w:rsidRPr="00FA471A" w:rsidRDefault="00BD4193" w:rsidP="00BD4193">
            <w:r w:rsidRPr="00FA471A">
              <w:rPr>
                <w:sz w:val="22"/>
                <w:szCs w:val="22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BD4193" w:rsidRPr="00FA471A" w:rsidRDefault="00BD4193" w:rsidP="00BD4193">
            <w:r w:rsidRPr="00FA471A">
              <w:rPr>
                <w:sz w:val="22"/>
                <w:szCs w:val="22"/>
              </w:rPr>
              <w:t>ПК.2.2. Применяет электронные средства сопровождения образовательного процесса</w:t>
            </w:r>
          </w:p>
          <w:p w:rsidR="00BD4193" w:rsidRPr="00FA471A" w:rsidRDefault="00BD4193" w:rsidP="00BD4193">
            <w:r w:rsidRPr="00FA471A">
              <w:rPr>
                <w:sz w:val="22"/>
                <w:szCs w:val="22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364" w:type="dxa"/>
            <w:shd w:val="clear" w:color="auto" w:fill="auto"/>
          </w:tcPr>
          <w:p w:rsidR="00BD4193" w:rsidRPr="00A222E6" w:rsidRDefault="00BD4193" w:rsidP="00BD4193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BD4193" w:rsidRPr="00A222E6" w:rsidRDefault="00BD4193" w:rsidP="00BD4193">
            <w:r w:rsidRPr="00A222E6">
              <w:rPr>
                <w:sz w:val="22"/>
                <w:szCs w:val="22"/>
              </w:rPr>
              <w:t>-способы разработки и реализации части учебной дисциплины средствами электронного образовательного ресурса.</w:t>
            </w:r>
          </w:p>
          <w:p w:rsidR="00BD4193" w:rsidRPr="00A222E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BD4193" w:rsidRPr="00A222E6" w:rsidRDefault="00BD4193" w:rsidP="00BD4193">
            <w:r w:rsidRPr="00A222E6">
              <w:rPr>
                <w:sz w:val="22"/>
                <w:szCs w:val="22"/>
              </w:rPr>
              <w:t>-применять электронные средства сопровождения образовательного процесса</w:t>
            </w:r>
          </w:p>
          <w:p w:rsidR="00BD4193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BD4193" w:rsidRPr="00A222E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BD4193" w:rsidRPr="00A222E6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 xml:space="preserve">-навыками </w:t>
            </w:r>
            <w:r w:rsidRPr="00A222E6">
              <w:rPr>
                <w:sz w:val="22"/>
                <w:szCs w:val="22"/>
              </w:rPr>
              <w:t>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:rsidR="00BD4193" w:rsidRPr="00B16FF8" w:rsidRDefault="00BD4193" w:rsidP="00BD419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</w:tbl>
    <w:p w:rsidR="00BD4193" w:rsidRDefault="00BD4193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DE2298" w:rsidRPr="00C03C64" w:rsidRDefault="00DE2298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A1518" w:rsidRPr="00C512EF" w:rsidRDefault="002A1518" w:rsidP="002A1518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 w:rsidR="00B02F5A">
        <w:rPr>
          <w:b/>
        </w:rPr>
        <w:t xml:space="preserve">Место производственной </w:t>
      </w:r>
      <w:r w:rsidR="00B02F5A" w:rsidRPr="00E61D88">
        <w:rPr>
          <w:b/>
          <w:bCs/>
        </w:rPr>
        <w:t>(педагогической)</w:t>
      </w:r>
      <w:r w:rsidR="00B02F5A" w:rsidRPr="00C03C64">
        <w:rPr>
          <w:b/>
          <w:bCs/>
        </w:rPr>
        <w:t xml:space="preserve"> </w:t>
      </w:r>
      <w:r w:rsidR="00B02F5A" w:rsidRPr="005C3A1F">
        <w:rPr>
          <w:b/>
        </w:rPr>
        <w:t xml:space="preserve">практики в структуре ОПОП </w:t>
      </w:r>
      <w:proofErr w:type="spellStart"/>
      <w:r w:rsidR="00B02F5A" w:rsidRPr="005C3A1F">
        <w:rPr>
          <w:b/>
        </w:rPr>
        <w:t>бакалавриата</w:t>
      </w:r>
      <w:proofErr w:type="spellEnd"/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 w:rsidR="005941F8">
        <w:rPr>
          <w:bCs/>
        </w:rPr>
        <w:t>педагогическая</w:t>
      </w:r>
      <w:r w:rsidR="005941F8" w:rsidRPr="002A1518">
        <w:rPr>
          <w:bCs/>
        </w:rPr>
        <w:t>)</w:t>
      </w:r>
      <w:r w:rsidR="005941F8"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>практика является обязательным видом учебной работы бакалавра, входит в блок Б</w:t>
      </w:r>
      <w:proofErr w:type="gramStart"/>
      <w:r w:rsidRPr="002A1518">
        <w:rPr>
          <w:rFonts w:eastAsiaTheme="minorHAnsi"/>
          <w:lang w:eastAsia="en-US"/>
        </w:rPr>
        <w:t>2</w:t>
      </w:r>
      <w:proofErr w:type="gramEnd"/>
      <w:r w:rsidRPr="002A1518">
        <w:rPr>
          <w:rFonts w:eastAsiaTheme="minorHAnsi"/>
          <w:lang w:eastAsia="en-US"/>
        </w:rPr>
        <w:t>.Практик</w:t>
      </w:r>
      <w:r w:rsidR="005941F8">
        <w:rPr>
          <w:rFonts w:eastAsiaTheme="minorHAnsi"/>
          <w:lang w:eastAsia="en-US"/>
        </w:rPr>
        <w:t>а</w:t>
      </w:r>
      <w:r w:rsidRPr="002A1518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rFonts w:eastAsiaTheme="minorHAnsi"/>
          <w:lang w:eastAsia="en-US"/>
        </w:rPr>
        <w:t xml:space="preserve">Программа </w:t>
      </w:r>
      <w:r w:rsidRPr="002A1518">
        <w:rPr>
          <w:bCs/>
        </w:rPr>
        <w:t>производственной (</w:t>
      </w:r>
      <w:r w:rsidR="005941F8">
        <w:rPr>
          <w:bCs/>
        </w:rPr>
        <w:t>педагогической</w:t>
      </w:r>
      <w:r w:rsidRPr="002A1518">
        <w:rPr>
          <w:bCs/>
        </w:rPr>
        <w:t>)</w:t>
      </w:r>
      <w:r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 xml:space="preserve">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2A1518">
        <w:rPr>
          <w:rFonts w:eastAsiaTheme="minorHAnsi"/>
          <w:lang w:eastAsia="en-US"/>
        </w:rPr>
        <w:t>ВО</w:t>
      </w:r>
      <w:proofErr w:type="gramEnd"/>
      <w:r w:rsidRPr="002A1518">
        <w:rPr>
          <w:rFonts w:eastAsiaTheme="minorHAnsi"/>
          <w:lang w:eastAsia="en-US"/>
        </w:rPr>
        <w:t xml:space="preserve">) </w:t>
      </w:r>
      <w:proofErr w:type="gramStart"/>
      <w:r w:rsidRPr="002A1518">
        <w:rPr>
          <w:rFonts w:eastAsiaTheme="minorHAnsi"/>
          <w:lang w:eastAsia="en-US"/>
        </w:rPr>
        <w:t>по</w:t>
      </w:r>
      <w:proofErr w:type="gramEnd"/>
      <w:r w:rsidRPr="002A1518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2A1518" w:rsidRPr="002A1518" w:rsidRDefault="002A1518" w:rsidP="002A1518">
      <w:pPr>
        <w:tabs>
          <w:tab w:val="left" w:pos="0"/>
        </w:tabs>
        <w:ind w:firstLine="709"/>
        <w:jc w:val="both"/>
      </w:pPr>
      <w:r w:rsidRPr="002A1518">
        <w:rPr>
          <w:bCs/>
        </w:rPr>
        <w:t>Производственная (</w:t>
      </w:r>
      <w:r w:rsidR="005941F8"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rFonts w:eastAsiaTheme="minorHAnsi"/>
          <w:lang w:eastAsia="en-US"/>
        </w:rPr>
        <w:t xml:space="preserve">практика бакалавра в соответствии с ОПОП базируется на основе полученных ранее знаний по таким </w:t>
      </w:r>
      <w:r w:rsidR="005941F8">
        <w:rPr>
          <w:rFonts w:eastAsiaTheme="minorHAnsi"/>
          <w:lang w:eastAsia="en-US"/>
        </w:rPr>
        <w:t>модулям</w:t>
      </w:r>
      <w:r w:rsidR="007E7F89">
        <w:rPr>
          <w:rFonts w:eastAsiaTheme="minorHAnsi"/>
          <w:lang w:eastAsia="en-US"/>
        </w:rPr>
        <w:t xml:space="preserve"> и дисциплинам</w:t>
      </w:r>
      <w:r w:rsidRPr="002A1518">
        <w:rPr>
          <w:rFonts w:eastAsiaTheme="minorHAnsi"/>
          <w:lang w:eastAsia="en-US"/>
        </w:rPr>
        <w:t xml:space="preserve"> как «</w:t>
      </w:r>
      <w:r w:rsidR="005941F8">
        <w:rPr>
          <w:rFonts w:eastAsiaTheme="minorHAnsi"/>
          <w:lang w:eastAsia="en-US"/>
        </w:rPr>
        <w:t>Педагогика и психология</w:t>
      </w:r>
      <w:r w:rsidRPr="002A1518">
        <w:rPr>
          <w:rFonts w:eastAsiaTheme="minorHAnsi"/>
          <w:lang w:eastAsia="en-US"/>
        </w:rPr>
        <w:t>», «Методи</w:t>
      </w:r>
      <w:r w:rsidR="005941F8">
        <w:rPr>
          <w:rFonts w:eastAsiaTheme="minorHAnsi"/>
          <w:lang w:eastAsia="en-US"/>
        </w:rPr>
        <w:t>ческая подготовка</w:t>
      </w:r>
      <w:r w:rsidRPr="002A1518">
        <w:rPr>
          <w:rFonts w:eastAsiaTheme="minorHAnsi"/>
          <w:lang w:eastAsia="en-US"/>
        </w:rPr>
        <w:t>», «Методика обучения экономике», «</w:t>
      </w:r>
      <w:r w:rsidR="00DE2298">
        <w:rPr>
          <w:rFonts w:eastAsiaTheme="minorHAnsi"/>
          <w:lang w:eastAsia="en-US"/>
        </w:rPr>
        <w:t>Технология ведения дома</w:t>
      </w:r>
      <w:r w:rsidRPr="002A1518">
        <w:rPr>
          <w:rFonts w:eastAsiaTheme="minorHAnsi"/>
          <w:lang w:eastAsia="en-US"/>
        </w:rPr>
        <w:t>», «</w:t>
      </w:r>
      <w:r w:rsidR="00DE2298">
        <w:rPr>
          <w:rFonts w:eastAsiaTheme="minorHAnsi"/>
          <w:lang w:eastAsia="en-US"/>
        </w:rPr>
        <w:t>Техническое и декоративно-прикладное творчество и мастерство</w:t>
      </w:r>
      <w:r w:rsidRPr="002A1518">
        <w:rPr>
          <w:rFonts w:eastAsiaTheme="minorHAnsi"/>
          <w:lang w:eastAsia="en-US"/>
        </w:rPr>
        <w:t>», «</w:t>
      </w:r>
      <w:r w:rsidR="00DE2298">
        <w:rPr>
          <w:rFonts w:eastAsiaTheme="minorHAnsi"/>
          <w:lang w:eastAsia="en-US"/>
        </w:rPr>
        <w:t>Современное производство</w:t>
      </w:r>
      <w:r w:rsidRPr="002A1518">
        <w:rPr>
          <w:rFonts w:eastAsiaTheme="minorHAnsi"/>
          <w:lang w:eastAsia="en-US"/>
        </w:rPr>
        <w:t>» и др.</w:t>
      </w:r>
      <w:r w:rsidRPr="002A1518">
        <w:t xml:space="preserve"> </w:t>
      </w:r>
    </w:p>
    <w:p w:rsidR="002A1518" w:rsidRPr="002A1518" w:rsidRDefault="002A1518" w:rsidP="002A1518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2A1518" w:rsidRDefault="002A1518" w:rsidP="002A1518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 xml:space="preserve">4. </w:t>
      </w:r>
      <w:r w:rsidR="00B02F5A">
        <w:rPr>
          <w:b/>
          <w:bCs/>
        </w:rPr>
        <w:t>Формы</w:t>
      </w:r>
      <w:r w:rsidR="00B02F5A" w:rsidRPr="00C03C64">
        <w:rPr>
          <w:b/>
          <w:bCs/>
        </w:rPr>
        <w:t xml:space="preserve"> </w:t>
      </w:r>
      <w:r w:rsidR="00B02F5A">
        <w:rPr>
          <w:b/>
          <w:bCs/>
        </w:rPr>
        <w:t xml:space="preserve">и способы проведения </w:t>
      </w:r>
      <w:r w:rsidR="00B02F5A">
        <w:rPr>
          <w:b/>
        </w:rPr>
        <w:t>производственной</w:t>
      </w:r>
      <w:r w:rsidR="00B02F5A">
        <w:rPr>
          <w:b/>
          <w:bCs/>
        </w:rPr>
        <w:t xml:space="preserve"> </w:t>
      </w:r>
      <w:r w:rsidR="00B02F5A" w:rsidRPr="00E61D88">
        <w:rPr>
          <w:b/>
          <w:bCs/>
        </w:rPr>
        <w:t>(педагогической)</w:t>
      </w:r>
      <w:r w:rsidR="00B02F5A" w:rsidRPr="00C03C64">
        <w:rPr>
          <w:b/>
          <w:bCs/>
        </w:rPr>
        <w:t xml:space="preserve"> практики</w:t>
      </w:r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 w:rsidR="00DE2298"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spacing w:val="-2"/>
          <w:lang w:eastAsia="ru-RU"/>
        </w:rPr>
        <w:t xml:space="preserve"> практика носит активный характер,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 w:rsidR="00DE2298">
        <w:rPr>
          <w:spacing w:val="-2"/>
          <w:lang w:eastAsia="ru-RU"/>
        </w:rPr>
        <w:t>производственной</w:t>
      </w:r>
      <w:r w:rsidRPr="002A1518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2A1518">
        <w:rPr>
          <w:spacing w:val="-2"/>
          <w:lang w:eastAsia="ru-RU"/>
        </w:rPr>
        <w:t>ВО</w:t>
      </w:r>
      <w:proofErr w:type="gramEnd"/>
      <w:r w:rsidRPr="002A1518">
        <w:rPr>
          <w:spacing w:val="-2"/>
          <w:lang w:eastAsia="ru-RU"/>
        </w:rPr>
        <w:t xml:space="preserve"> </w:t>
      </w:r>
      <w:r w:rsidRPr="002A1518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DE2298" w:rsidRPr="00DE2298" w:rsidRDefault="002A1518" w:rsidP="00DE2298">
      <w:pPr>
        <w:ind w:firstLine="720"/>
        <w:jc w:val="both"/>
        <w:rPr>
          <w:spacing w:val="-2"/>
          <w:lang w:eastAsia="ru-RU"/>
        </w:rPr>
      </w:pPr>
      <w:r w:rsidRPr="002A1518">
        <w:rPr>
          <w:bCs/>
        </w:rPr>
        <w:t>Производственная (</w:t>
      </w:r>
      <w:r w:rsidR="00DE2298">
        <w:rPr>
          <w:bCs/>
        </w:rPr>
        <w:t>педагогическая</w:t>
      </w:r>
      <w:r w:rsidRPr="002A1518">
        <w:rPr>
          <w:bCs/>
        </w:rPr>
        <w:t xml:space="preserve">) </w:t>
      </w:r>
      <w:r w:rsidR="00DE2298">
        <w:rPr>
          <w:bCs/>
        </w:rPr>
        <w:t>практика</w:t>
      </w:r>
      <w:r w:rsidRPr="002A1518">
        <w:rPr>
          <w:spacing w:val="-2"/>
          <w:lang w:eastAsia="ru-RU"/>
        </w:rPr>
        <w:t xml:space="preserve"> организуется стационарно в образовательных учреждениях, </w:t>
      </w:r>
      <w:r w:rsidR="00DE2298" w:rsidRPr="00DE2298">
        <w:rPr>
          <w:rFonts w:eastAsia="Calibri"/>
          <w:lang w:eastAsia="en-US"/>
        </w:rPr>
        <w:t>расположенных в городе Нижний Новгород</w:t>
      </w:r>
      <w:r w:rsidR="00DE2298" w:rsidRPr="00DE2298">
        <w:rPr>
          <w:spacing w:val="-2"/>
          <w:lang w:eastAsia="ru-RU"/>
        </w:rPr>
        <w:t xml:space="preserve">, с которыми </w:t>
      </w:r>
      <w:proofErr w:type="spellStart"/>
      <w:r w:rsidR="00DE2298" w:rsidRPr="00DE2298">
        <w:rPr>
          <w:spacing w:val="-2"/>
          <w:lang w:eastAsia="ru-RU"/>
        </w:rPr>
        <w:t>Мининский</w:t>
      </w:r>
      <w:proofErr w:type="spellEnd"/>
      <w:r w:rsidR="00DE2298" w:rsidRPr="00DE2298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2A1518" w:rsidRDefault="002A1518" w:rsidP="00DE2298">
      <w:pPr>
        <w:ind w:firstLine="720"/>
        <w:jc w:val="both"/>
        <w:rPr>
          <w:b/>
          <w:bCs/>
        </w:rPr>
      </w:pPr>
    </w:p>
    <w:p w:rsidR="002A1518" w:rsidRDefault="002A1518" w:rsidP="002A1518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 w:rsidR="00B02F5A">
        <w:rPr>
          <w:b/>
          <w:bCs/>
        </w:rPr>
        <w:t xml:space="preserve">Структура и содержание </w:t>
      </w:r>
      <w:r w:rsidR="00B02F5A">
        <w:rPr>
          <w:b/>
        </w:rPr>
        <w:t>производственной</w:t>
      </w:r>
      <w:r w:rsidR="00B02F5A">
        <w:rPr>
          <w:b/>
          <w:bCs/>
        </w:rPr>
        <w:t xml:space="preserve"> (</w:t>
      </w:r>
      <w:r w:rsidR="00B02F5A">
        <w:rPr>
          <w:b/>
          <w:bCs/>
          <w:i/>
        </w:rPr>
        <w:t>педагогической</w:t>
      </w:r>
      <w:r w:rsidR="00B02F5A">
        <w:rPr>
          <w:b/>
          <w:bCs/>
        </w:rPr>
        <w:t>)</w:t>
      </w:r>
      <w:r w:rsidR="00B02F5A" w:rsidRPr="00C03C64">
        <w:rPr>
          <w:b/>
          <w:bCs/>
        </w:rPr>
        <w:t xml:space="preserve"> практики 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Подготовительный этап включает: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инструктаж по технике безопасности на рабочем месте;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lastRenderedPageBreak/>
        <w:t>- планирование работы на период практики.</w:t>
      </w:r>
    </w:p>
    <w:p w:rsid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proofErr w:type="gramStart"/>
      <w:r w:rsidRPr="002A1518">
        <w:rPr>
          <w:color w:val="000000"/>
          <w:spacing w:val="4"/>
        </w:rPr>
        <w:t>Производственный</w:t>
      </w:r>
      <w:proofErr w:type="gramEnd"/>
      <w:r w:rsidRPr="002A1518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E65FBE" w:rsidRPr="002A1518" w:rsidRDefault="00E65FBE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>
        <w:rPr>
          <w:color w:val="000000"/>
          <w:spacing w:val="4"/>
        </w:rPr>
        <w:t>- проведение учебной и внеклассной работы по предмету.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 xml:space="preserve">выполнение заданий по теме выпускной квалификационной работы, 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 xml:space="preserve">сбор, обработка и систематизация фактического и литературного материала, 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 xml:space="preserve">наблюдения, моделирование и другие, выполняемые </w:t>
      </w:r>
      <w:proofErr w:type="gramStart"/>
      <w:r w:rsidRPr="002A1518">
        <w:rPr>
          <w:color w:val="000000"/>
          <w:spacing w:val="4"/>
        </w:rPr>
        <w:t>обучающимися</w:t>
      </w:r>
      <w:proofErr w:type="gramEnd"/>
      <w:r w:rsidRPr="002A1518">
        <w:rPr>
          <w:color w:val="000000"/>
          <w:spacing w:val="4"/>
        </w:rPr>
        <w:t xml:space="preserve"> самостоятельно виды работ;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проведение практического эксперимента по теме выпускной квалификационной работы (практическое обоснование выбранной темы);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участие в научно-исследовательской работе организации-базы практики и кафедры;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 xml:space="preserve"> - систематизация эмпирического материала по проблеме выпускной квалификационной работы;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написание статей по проблеме исследования.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Заключительный этап: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обработка и анализ полученной информации;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подготовка отчета по практике;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формулировка выводов;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систематизация и оформление результатов исследования.</w:t>
      </w:r>
    </w:p>
    <w:p w:rsidR="002A1518" w:rsidRPr="002A1518" w:rsidRDefault="002A1518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E65FBE" w:rsidRDefault="00E65FBE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E65FBE" w:rsidRDefault="00E65FBE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A1518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C43431" w:rsidRPr="00C43431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C43431" w:rsidRPr="00E61D88" w:rsidRDefault="00C43431" w:rsidP="00C4343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61D88">
        <w:t xml:space="preserve">Голубева О.В.,  </w:t>
      </w:r>
      <w:proofErr w:type="spellStart"/>
      <w:r w:rsidR="00E61D88" w:rsidRPr="00417D67">
        <w:t>к</w:t>
      </w:r>
      <w:r w:rsidR="00E61D88">
        <w:t>анд</w:t>
      </w:r>
      <w:proofErr w:type="gramStart"/>
      <w:r w:rsidR="00E61D88" w:rsidRPr="00417D67">
        <w:t>.п</w:t>
      </w:r>
      <w:proofErr w:type="gramEnd"/>
      <w:r w:rsidR="00E61D88">
        <w:t>ед</w:t>
      </w:r>
      <w:r w:rsidR="00E61D88" w:rsidRPr="00417D67">
        <w:t>.н</w:t>
      </w:r>
      <w:r w:rsidR="00E61D88">
        <w:t>аук</w:t>
      </w:r>
      <w:proofErr w:type="spellEnd"/>
      <w:r w:rsidRPr="00E61D88">
        <w:t>, доцент кафедры технологий сервиса и технологического образования</w:t>
      </w:r>
    </w:p>
    <w:p w:rsidR="00B349A0" w:rsidRDefault="00B349A0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581B8A" w:rsidRPr="00604682" w:rsidRDefault="00581B8A" w:rsidP="00581B8A">
      <w:pPr>
        <w:pStyle w:val="afd"/>
        <w:shd w:val="clear" w:color="auto" w:fill="FFFFFF"/>
        <w:autoSpaceDE w:val="0"/>
        <w:autoSpaceDN w:val="0"/>
        <w:adjustRightInd w:val="0"/>
        <w:ind w:left="1070"/>
        <w:jc w:val="center"/>
        <w:rPr>
          <w:spacing w:val="-2"/>
        </w:rPr>
      </w:pPr>
      <w:r w:rsidRPr="00604682">
        <w:rPr>
          <w:spacing w:val="-2"/>
        </w:rPr>
        <w:lastRenderedPageBreak/>
        <w:t xml:space="preserve">Список </w:t>
      </w:r>
      <w:r>
        <w:rPr>
          <w:spacing w:val="-2"/>
        </w:rPr>
        <w:t xml:space="preserve">аннотаций </w:t>
      </w:r>
      <w:r w:rsidRPr="00604682">
        <w:rPr>
          <w:spacing w:val="-2"/>
        </w:rPr>
        <w:t xml:space="preserve">практик, входящих в </w:t>
      </w:r>
      <w:r>
        <w:rPr>
          <w:spacing w:val="-2"/>
        </w:rPr>
        <w:t xml:space="preserve">аннотации </w:t>
      </w:r>
      <w:r w:rsidRPr="00604682">
        <w:rPr>
          <w:spacing w:val="-2"/>
        </w:rPr>
        <w:t>программ модул</w:t>
      </w:r>
      <w:r>
        <w:rPr>
          <w:spacing w:val="-2"/>
        </w:rPr>
        <w:t>ей</w:t>
      </w:r>
      <w:r w:rsidRPr="00604682">
        <w:rPr>
          <w:spacing w:val="-2"/>
        </w:rPr>
        <w:t>:</w:t>
      </w:r>
    </w:p>
    <w:p w:rsidR="00C808CB" w:rsidRDefault="00C808CB" w:rsidP="00C808CB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spacing w:val="-2"/>
        </w:rPr>
      </w:pPr>
    </w:p>
    <w:p w:rsidR="0081011C" w:rsidRPr="0081011C" w:rsidRDefault="00C808CB" w:rsidP="0081011C">
      <w:pPr>
        <w:pStyle w:val="afd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 w:rsidRPr="0081011C">
        <w:rPr>
          <w:spacing w:val="-2"/>
        </w:rPr>
        <w:t>Производственная (педагогическая) практика (4 семестр) – входит в модуль «Педагогика и психология»</w:t>
      </w:r>
    </w:p>
    <w:p w:rsidR="0081011C" w:rsidRPr="0081011C" w:rsidRDefault="00C808CB" w:rsidP="0081011C">
      <w:pPr>
        <w:pStyle w:val="afd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jc w:val="both"/>
        <w:rPr>
          <w:spacing w:val="-2"/>
        </w:rPr>
      </w:pPr>
      <w:r w:rsidRPr="0081011C">
        <w:rPr>
          <w:spacing w:val="-2"/>
        </w:rPr>
        <w:t xml:space="preserve">Учебная (технологическая) практика (3 семестр) – входит в модуль «Основы технологической подготовки» </w:t>
      </w:r>
    </w:p>
    <w:p w:rsidR="00C808CB" w:rsidRPr="00C808CB" w:rsidRDefault="00C808CB" w:rsidP="00C808CB">
      <w:pPr>
        <w:pStyle w:val="afd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2"/>
        </w:rPr>
      </w:pPr>
      <w:r w:rsidRPr="00C808CB">
        <w:rPr>
          <w:spacing w:val="-2"/>
        </w:rPr>
        <w:t>Учебная (предметно-содержательная)</w:t>
      </w:r>
      <w:r>
        <w:rPr>
          <w:spacing w:val="-2"/>
        </w:rPr>
        <w:t xml:space="preserve"> практика</w:t>
      </w:r>
      <w:r w:rsidRPr="00C808CB">
        <w:rPr>
          <w:spacing w:val="-2"/>
        </w:rPr>
        <w:t xml:space="preserve"> (5 семестр) – входит в модуль «Экономика»; </w:t>
      </w:r>
    </w:p>
    <w:p w:rsidR="0081011C" w:rsidRDefault="0081011C" w:rsidP="0081011C">
      <w:pPr>
        <w:pStyle w:val="afd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2"/>
        </w:rPr>
      </w:pPr>
      <w:r w:rsidRPr="0081011C">
        <w:rPr>
          <w:spacing w:val="-2"/>
        </w:rPr>
        <w:t>Учебная (предметно-содержательная)</w:t>
      </w:r>
      <w:r>
        <w:rPr>
          <w:spacing w:val="-2"/>
        </w:rPr>
        <w:t xml:space="preserve"> практика </w:t>
      </w:r>
      <w:r w:rsidRPr="0081011C">
        <w:rPr>
          <w:spacing w:val="-2"/>
        </w:rPr>
        <w:t xml:space="preserve"> </w:t>
      </w:r>
      <w:r>
        <w:rPr>
          <w:spacing w:val="-2"/>
        </w:rPr>
        <w:t>(</w:t>
      </w:r>
      <w:r w:rsidRPr="0081011C">
        <w:rPr>
          <w:spacing w:val="-2"/>
        </w:rPr>
        <w:t>7 семестр</w:t>
      </w:r>
      <w:r>
        <w:rPr>
          <w:spacing w:val="-2"/>
        </w:rPr>
        <w:t>)</w:t>
      </w:r>
      <w:r w:rsidRPr="0081011C">
        <w:rPr>
          <w:spacing w:val="-2"/>
        </w:rPr>
        <w:t>- входит в модуль «</w:t>
      </w:r>
      <w:r>
        <w:rPr>
          <w:spacing w:val="-2"/>
        </w:rPr>
        <w:t xml:space="preserve">Основы финансовой подготовки» </w:t>
      </w:r>
    </w:p>
    <w:p w:rsidR="0081011C" w:rsidRPr="0081011C" w:rsidRDefault="0081011C" w:rsidP="0081011C">
      <w:pPr>
        <w:pStyle w:val="afd"/>
        <w:shd w:val="clear" w:color="auto" w:fill="FFFFFF"/>
        <w:autoSpaceDE w:val="0"/>
        <w:autoSpaceDN w:val="0"/>
        <w:adjustRightInd w:val="0"/>
        <w:ind w:left="1069"/>
        <w:rPr>
          <w:b/>
          <w:spacing w:val="-2"/>
        </w:rPr>
      </w:pPr>
    </w:p>
    <w:p w:rsidR="00C808CB" w:rsidRPr="00C808CB" w:rsidRDefault="00C808CB" w:rsidP="0081011C">
      <w:pPr>
        <w:pStyle w:val="afd"/>
        <w:shd w:val="clear" w:color="auto" w:fill="FFFFFF"/>
        <w:autoSpaceDE w:val="0"/>
        <w:autoSpaceDN w:val="0"/>
        <w:adjustRightInd w:val="0"/>
        <w:ind w:left="1212"/>
        <w:jc w:val="both"/>
        <w:rPr>
          <w:spacing w:val="-2"/>
        </w:rPr>
      </w:pPr>
    </w:p>
    <w:p w:rsidR="00380A9D" w:rsidRDefault="00380A9D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380A9D" w:rsidRPr="006E1E36" w:rsidRDefault="00380A9D" w:rsidP="00380A9D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380A9D" w:rsidRPr="006E1E36" w:rsidRDefault="00380A9D" w:rsidP="00380A9D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380A9D" w:rsidRDefault="00380A9D" w:rsidP="00380A9D">
      <w:pPr>
        <w:jc w:val="center"/>
        <w:rPr>
          <w:b/>
        </w:rPr>
      </w:pPr>
    </w:p>
    <w:p w:rsidR="00380A9D" w:rsidRPr="00D3313D" w:rsidRDefault="00380A9D" w:rsidP="00380A9D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380A9D" w:rsidRPr="00665CA6" w:rsidRDefault="00380A9D" w:rsidP="00380A9D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380A9D" w:rsidRPr="00D3313D" w:rsidRDefault="00380A9D" w:rsidP="00380A9D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380A9D" w:rsidRPr="00665CA6" w:rsidRDefault="00380A9D" w:rsidP="00380A9D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380A9D" w:rsidRPr="00D3313D" w:rsidRDefault="00380A9D" w:rsidP="00380A9D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380A9D" w:rsidRPr="00665CA6" w:rsidRDefault="00380A9D" w:rsidP="00380A9D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380A9D" w:rsidRPr="00D3313D" w:rsidRDefault="00380A9D" w:rsidP="00380A9D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380A9D" w:rsidRPr="00665CA6" w:rsidRDefault="00380A9D" w:rsidP="00380A9D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380A9D" w:rsidRDefault="00380A9D" w:rsidP="00380A9D">
      <w:pPr>
        <w:jc w:val="center"/>
        <w:outlineLvl w:val="2"/>
        <w:rPr>
          <w:i/>
        </w:rPr>
      </w:pPr>
    </w:p>
    <w:p w:rsidR="00380A9D" w:rsidRDefault="00380A9D" w:rsidP="00380A9D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380A9D" w:rsidRPr="003A0E4A" w:rsidRDefault="00380A9D" w:rsidP="00380A9D">
      <w:pPr>
        <w:jc w:val="center"/>
        <w:outlineLvl w:val="2"/>
        <w:rPr>
          <w:bCs/>
        </w:rPr>
      </w:pPr>
      <w:r>
        <w:rPr>
          <w:bCs/>
        </w:rPr>
        <w:t xml:space="preserve">производственная (педагогическая) </w:t>
      </w:r>
    </w:p>
    <w:p w:rsidR="00380A9D" w:rsidRDefault="00380A9D" w:rsidP="00380A9D">
      <w:pPr>
        <w:jc w:val="center"/>
        <w:rPr>
          <w:b/>
          <w:sz w:val="28"/>
          <w:szCs w:val="28"/>
        </w:rPr>
      </w:pPr>
    </w:p>
    <w:p w:rsidR="00380A9D" w:rsidRPr="00D3313D" w:rsidRDefault="00380A9D" w:rsidP="00380A9D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 w:rsidRPr="00BD4DC0">
        <w:rPr>
          <w:b/>
        </w:rPr>
        <w:t>производственной</w:t>
      </w:r>
      <w:r w:rsidRPr="00BD4DC0">
        <w:rPr>
          <w:b/>
          <w:bCs/>
        </w:rPr>
        <w:t xml:space="preserve"> (педагогической) практики</w:t>
      </w:r>
    </w:p>
    <w:p w:rsidR="00380A9D" w:rsidRPr="00D3313D" w:rsidRDefault="00380A9D" w:rsidP="00380A9D">
      <w:pPr>
        <w:ind w:firstLine="709"/>
        <w:jc w:val="center"/>
        <w:rPr>
          <w:b/>
        </w:rPr>
      </w:pPr>
    </w:p>
    <w:p w:rsidR="00380A9D" w:rsidRPr="002A1518" w:rsidRDefault="00380A9D" w:rsidP="00380A9D">
      <w:pPr>
        <w:shd w:val="clear" w:color="auto" w:fill="FFFFFF"/>
        <w:ind w:firstLine="709"/>
        <w:jc w:val="both"/>
      </w:pPr>
      <w:r w:rsidRPr="002A1518">
        <w:rPr>
          <w:color w:val="1D1B11"/>
          <w:spacing w:val="-1"/>
        </w:rPr>
        <w:t xml:space="preserve">1.1. </w:t>
      </w:r>
      <w:r w:rsidRPr="002A1518">
        <w:t xml:space="preserve">Целями производственной практики является: </w:t>
      </w:r>
    </w:p>
    <w:p w:rsidR="00380A9D" w:rsidRDefault="00380A9D" w:rsidP="00380A9D">
      <w:pPr>
        <w:ind w:firstLine="709"/>
        <w:jc w:val="both"/>
      </w:pPr>
      <w:r w:rsidRPr="001E7316">
        <w:t>– создать условия для решения профессионально-педагогических задач разного уровня по диагностике и развитию интеллектуально-личностных свойств ребенка, анализу и проектированию образовательного процесса.</w:t>
      </w:r>
    </w:p>
    <w:p w:rsidR="00380A9D" w:rsidRPr="002A1518" w:rsidRDefault="00380A9D" w:rsidP="00380A9D">
      <w:pPr>
        <w:ind w:firstLine="709"/>
        <w:jc w:val="both"/>
      </w:pPr>
      <w:r w:rsidRPr="002A1518">
        <w:t xml:space="preserve">1.2. Задачами производственной практики являются: </w:t>
      </w:r>
    </w:p>
    <w:p w:rsidR="00380A9D" w:rsidRPr="00080BA4" w:rsidRDefault="00380A9D" w:rsidP="00380A9D">
      <w:pPr>
        <w:pStyle w:val="afd"/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 w:val="0"/>
        <w:jc w:val="both"/>
        <w:rPr>
          <w:iCs/>
        </w:rPr>
      </w:pPr>
      <w:r w:rsidRPr="00080BA4">
        <w:rPr>
          <w:iCs/>
        </w:rPr>
        <w:t>создание условий для анализа студентами инновационного опыта учителей, для осуществления ими дидактического анализ урока в соответствии с целями, содержанием, формами, методами и средствами обучения в контексте требований ФГОС.</w:t>
      </w:r>
    </w:p>
    <w:p w:rsidR="00380A9D" w:rsidRPr="00080BA4" w:rsidRDefault="00380A9D" w:rsidP="00380A9D">
      <w:pPr>
        <w:numPr>
          <w:ilvl w:val="0"/>
          <w:numId w:val="32"/>
        </w:numPr>
        <w:suppressAutoHyphens w:val="0"/>
        <w:autoSpaceDE w:val="0"/>
        <w:autoSpaceDN w:val="0"/>
        <w:adjustRightInd w:val="0"/>
        <w:jc w:val="both"/>
        <w:rPr>
          <w:iCs/>
        </w:rPr>
      </w:pPr>
      <w:r w:rsidRPr="00080BA4">
        <w:rPr>
          <w:iCs/>
        </w:rPr>
        <w:t>способствовать освоению воспитательного пространства школы, формированию умения разрабатывать и реализовывать планы воспитательной работы, воспитательные события</w:t>
      </w:r>
    </w:p>
    <w:p w:rsidR="00380A9D" w:rsidRPr="00080BA4" w:rsidRDefault="00380A9D" w:rsidP="00380A9D">
      <w:pPr>
        <w:pStyle w:val="afd"/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 w:val="0"/>
        <w:jc w:val="both"/>
        <w:rPr>
          <w:iCs/>
        </w:rPr>
      </w:pPr>
      <w:r w:rsidRPr="00080BA4">
        <w:rPr>
          <w:iCs/>
        </w:rPr>
        <w:t>развитие общей и профессиональной культуры будущего бакалавра образования;</w:t>
      </w:r>
    </w:p>
    <w:p w:rsidR="00380A9D" w:rsidRPr="00080BA4" w:rsidRDefault="00380A9D" w:rsidP="00380A9D">
      <w:pPr>
        <w:pStyle w:val="afd"/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 w:val="0"/>
        <w:jc w:val="both"/>
        <w:rPr>
          <w:iCs/>
        </w:rPr>
      </w:pPr>
      <w:r w:rsidRPr="00080BA4">
        <w:rPr>
          <w:iCs/>
        </w:rPr>
        <w:t>формирование и развитие базовых психологических и общепедагогических знаний и умений;</w:t>
      </w:r>
    </w:p>
    <w:p w:rsidR="00380A9D" w:rsidRPr="00080BA4" w:rsidRDefault="00380A9D" w:rsidP="00380A9D">
      <w:pPr>
        <w:pStyle w:val="afd"/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 w:val="0"/>
        <w:jc w:val="both"/>
        <w:rPr>
          <w:iCs/>
        </w:rPr>
      </w:pPr>
      <w:r w:rsidRPr="00080BA4">
        <w:rPr>
          <w:iCs/>
        </w:rPr>
        <w:t>развитие необходимых профессионально-личностных качеств, обеспечивающих личностную и психологическую готовность бакалавра образования к успешной профессиональной деятельности;</w:t>
      </w:r>
    </w:p>
    <w:p w:rsidR="00380A9D" w:rsidRPr="00080BA4" w:rsidRDefault="00380A9D" w:rsidP="00380A9D">
      <w:pPr>
        <w:pStyle w:val="afd"/>
        <w:numPr>
          <w:ilvl w:val="0"/>
          <w:numId w:val="32"/>
        </w:numPr>
        <w:suppressAutoHyphens w:val="0"/>
        <w:autoSpaceDE w:val="0"/>
        <w:autoSpaceDN w:val="0"/>
        <w:adjustRightInd w:val="0"/>
        <w:contextualSpacing w:val="0"/>
        <w:jc w:val="both"/>
        <w:rPr>
          <w:iCs/>
        </w:rPr>
      </w:pPr>
      <w:r w:rsidRPr="00080BA4">
        <w:rPr>
          <w:iCs/>
        </w:rPr>
        <w:t>формирование творческого мышления, индивидуального стиля профессиональной деятельности, исследовательского подхода к ней.</w:t>
      </w:r>
    </w:p>
    <w:p w:rsidR="00380A9D" w:rsidRPr="002A1518" w:rsidRDefault="00380A9D" w:rsidP="00380A9D">
      <w:pPr>
        <w:tabs>
          <w:tab w:val="right" w:leader="underscore" w:pos="9639"/>
        </w:tabs>
        <w:ind w:firstLine="709"/>
        <w:jc w:val="both"/>
      </w:pPr>
    </w:p>
    <w:p w:rsidR="00380A9D" w:rsidRDefault="00380A9D" w:rsidP="00380A9D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производственной </w:t>
      </w:r>
      <w:r w:rsidRPr="003451F8">
        <w:rPr>
          <w:b/>
          <w:bCs/>
        </w:rPr>
        <w:t>(педагогической)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380A9D" w:rsidRDefault="00380A9D" w:rsidP="00380A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380A9D" w:rsidRDefault="00380A9D" w:rsidP="00380A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380A9D" w:rsidRPr="00305BA8" w:rsidTr="007F57CF">
        <w:tc>
          <w:tcPr>
            <w:tcW w:w="1565" w:type="dxa"/>
            <w:shd w:val="clear" w:color="auto" w:fill="auto"/>
          </w:tcPr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487" w:type="dxa"/>
            <w:shd w:val="clear" w:color="auto" w:fill="auto"/>
          </w:tcPr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15" w:type="dxa"/>
          </w:tcPr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4" w:type="dxa"/>
            <w:shd w:val="clear" w:color="auto" w:fill="auto"/>
          </w:tcPr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380A9D" w:rsidRPr="00305BA8" w:rsidRDefault="00380A9D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380A9D" w:rsidRPr="00305BA8" w:rsidTr="007F57CF">
        <w:tc>
          <w:tcPr>
            <w:tcW w:w="1565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2487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FC498C">
              <w:rPr>
                <w:sz w:val="22"/>
                <w:szCs w:val="22"/>
              </w:rPr>
              <w:t>числе</w:t>
            </w:r>
            <w:proofErr w:type="gramEnd"/>
            <w:r w:rsidRPr="00FC498C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615" w:type="dxa"/>
          </w:tcPr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</w:tc>
        <w:tc>
          <w:tcPr>
            <w:tcW w:w="3364" w:type="dxa"/>
            <w:shd w:val="clear" w:color="auto" w:fill="auto"/>
          </w:tcPr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Знать: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-</w:t>
            </w:r>
            <w:r w:rsidRPr="00FC498C">
              <w:rPr>
                <w:sz w:val="22"/>
                <w:szCs w:val="22"/>
              </w:rPr>
              <w:t xml:space="preserve"> формы, методы и технологии организации учебной и воспитательной деятельности 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Уметь: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-</w:t>
            </w:r>
            <w:r w:rsidRPr="00FC498C">
              <w:rPr>
                <w:sz w:val="22"/>
                <w:szCs w:val="22"/>
              </w:rPr>
              <w:t xml:space="preserve"> определять и формулировать цели и задачи учебной и воспитательной деятельности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ФГОС;</w:t>
            </w:r>
          </w:p>
          <w:p w:rsidR="00FC498C" w:rsidRPr="00FC498C" w:rsidRDefault="00FC498C" w:rsidP="00FC49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-</w:t>
            </w:r>
            <w:r w:rsidRPr="00FC498C">
              <w:rPr>
                <w:sz w:val="22"/>
                <w:szCs w:val="22"/>
              </w:rPr>
              <w:t xml:space="preserve"> применять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Владеть:</w:t>
            </w:r>
          </w:p>
          <w:p w:rsidR="00FC498C" w:rsidRPr="00FC498C" w:rsidRDefault="00FC498C" w:rsidP="00FC49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-различными подходами к учебной и воспитательной деятельности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>, в том числе с особыми образовательными потребностями;</w:t>
            </w:r>
          </w:p>
          <w:p w:rsidR="00FC498C" w:rsidRPr="00FC498C" w:rsidRDefault="00FC498C" w:rsidP="00FC49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 xml:space="preserve">-навыками </w:t>
            </w:r>
            <w:r w:rsidRPr="00FC498C">
              <w:rPr>
                <w:sz w:val="22"/>
                <w:szCs w:val="22"/>
              </w:rPr>
              <w:t>применения  форм, методов, приемов 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380A9D" w:rsidRPr="00FC498C" w:rsidRDefault="00380A9D" w:rsidP="007F57CF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  <w:tr w:rsidR="00380A9D" w:rsidRPr="00305BA8" w:rsidTr="007F57CF">
        <w:tc>
          <w:tcPr>
            <w:tcW w:w="1565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ОПК-4</w:t>
            </w:r>
          </w:p>
        </w:tc>
        <w:tc>
          <w:tcPr>
            <w:tcW w:w="2487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FC498C">
              <w:rPr>
                <w:sz w:val="22"/>
                <w:szCs w:val="22"/>
              </w:rPr>
              <w:t>Способен</w:t>
            </w:r>
            <w:proofErr w:type="gramEnd"/>
            <w:r w:rsidRPr="00FC498C">
              <w:rPr>
                <w:sz w:val="22"/>
                <w:szCs w:val="22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FC498C">
              <w:rPr>
                <w:sz w:val="22"/>
                <w:szCs w:val="22"/>
              </w:rPr>
              <w:t>внеучебной</w:t>
            </w:r>
            <w:proofErr w:type="spellEnd"/>
            <w:r w:rsidRPr="00FC498C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2615" w:type="dxa"/>
          </w:tcPr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FC498C">
              <w:rPr>
                <w:sz w:val="22"/>
                <w:szCs w:val="22"/>
              </w:rPr>
              <w:t>внеучебной</w:t>
            </w:r>
            <w:proofErr w:type="spellEnd"/>
            <w:r w:rsidRPr="00FC498C">
              <w:rPr>
                <w:sz w:val="22"/>
                <w:szCs w:val="22"/>
              </w:rPr>
              <w:t xml:space="preserve"> деятельности</w:t>
            </w:r>
          </w:p>
        </w:tc>
        <w:tc>
          <w:tcPr>
            <w:tcW w:w="3364" w:type="dxa"/>
            <w:shd w:val="clear" w:color="auto" w:fill="auto"/>
          </w:tcPr>
          <w:p w:rsidR="00FC498C" w:rsidRPr="00FC498C" w:rsidRDefault="00FC498C" w:rsidP="00FC49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FC498C" w:rsidRPr="00FC498C" w:rsidRDefault="00FC498C" w:rsidP="00FC498C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-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FC498C">
              <w:rPr>
                <w:sz w:val="22"/>
                <w:szCs w:val="22"/>
              </w:rPr>
              <w:t>внеучебной</w:t>
            </w:r>
            <w:proofErr w:type="spellEnd"/>
            <w:r w:rsidRPr="00FC498C">
              <w:rPr>
                <w:sz w:val="22"/>
                <w:szCs w:val="22"/>
              </w:rPr>
              <w:t xml:space="preserve"> деятельности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FC498C" w:rsidRPr="00FC498C" w:rsidRDefault="00FC498C" w:rsidP="00FC498C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- применя</w:t>
            </w:r>
            <w:r>
              <w:rPr>
                <w:sz w:val="22"/>
                <w:szCs w:val="22"/>
              </w:rPr>
              <w:t>ть</w:t>
            </w:r>
            <w:r w:rsidRPr="00FC498C">
              <w:rPr>
                <w:sz w:val="22"/>
                <w:szCs w:val="22"/>
              </w:rPr>
              <w:t xml:space="preserve">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FC498C">
              <w:rPr>
                <w:sz w:val="22"/>
                <w:szCs w:val="22"/>
              </w:rPr>
              <w:t>внеучебной</w:t>
            </w:r>
            <w:proofErr w:type="spellEnd"/>
            <w:r w:rsidRPr="00FC498C">
              <w:rPr>
                <w:sz w:val="22"/>
                <w:szCs w:val="22"/>
              </w:rPr>
              <w:t xml:space="preserve"> деятельности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380A9D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-навыками применения способов </w:t>
            </w:r>
            <w:r w:rsidRPr="00FC498C">
              <w:rPr>
                <w:sz w:val="22"/>
                <w:szCs w:val="22"/>
              </w:rPr>
              <w:t xml:space="preserve">формирования воспитательных результатов на когнитивном, </w:t>
            </w:r>
            <w:r w:rsidRPr="00FC498C">
              <w:rPr>
                <w:sz w:val="22"/>
                <w:szCs w:val="22"/>
              </w:rPr>
              <w:lastRenderedPageBreak/>
              <w:t xml:space="preserve">аффективном и поведенческом уровнях в различных видах учебной и </w:t>
            </w:r>
            <w:proofErr w:type="spellStart"/>
            <w:r w:rsidRPr="00FC498C">
              <w:rPr>
                <w:sz w:val="22"/>
                <w:szCs w:val="22"/>
              </w:rPr>
              <w:t>внеучебной</w:t>
            </w:r>
            <w:proofErr w:type="spellEnd"/>
            <w:r w:rsidRPr="00FC498C">
              <w:rPr>
                <w:sz w:val="22"/>
                <w:szCs w:val="22"/>
              </w:rPr>
              <w:t xml:space="preserve"> деятельности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380A9D" w:rsidRPr="00305BA8" w:rsidTr="007F57CF">
        <w:tc>
          <w:tcPr>
            <w:tcW w:w="1565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lastRenderedPageBreak/>
              <w:t>ОПК-6</w:t>
            </w:r>
          </w:p>
        </w:tc>
        <w:tc>
          <w:tcPr>
            <w:tcW w:w="2487" w:type="dxa"/>
            <w:shd w:val="clear" w:color="auto" w:fill="auto"/>
          </w:tcPr>
          <w:p w:rsidR="00380A9D" w:rsidRPr="00FC498C" w:rsidRDefault="00380A9D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 xml:space="preserve"> с особыми образовательными потребностями</w:t>
            </w:r>
          </w:p>
        </w:tc>
        <w:tc>
          <w:tcPr>
            <w:tcW w:w="2615" w:type="dxa"/>
          </w:tcPr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380A9D" w:rsidRPr="00FC498C" w:rsidRDefault="00380A9D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FC498C">
              <w:rPr>
                <w:sz w:val="22"/>
                <w:szCs w:val="22"/>
              </w:rPr>
              <w:t>обучающихся</w:t>
            </w:r>
            <w:proofErr w:type="gramEnd"/>
            <w:r w:rsidRPr="00FC498C">
              <w:rPr>
                <w:sz w:val="22"/>
                <w:szCs w:val="22"/>
              </w:rPr>
              <w:t xml:space="preserve"> с особыми образовательными потребностями</w:t>
            </w:r>
          </w:p>
        </w:tc>
        <w:tc>
          <w:tcPr>
            <w:tcW w:w="3364" w:type="dxa"/>
            <w:shd w:val="clear" w:color="auto" w:fill="auto"/>
          </w:tcPr>
          <w:p w:rsidR="00FC498C" w:rsidRPr="00FC498C" w:rsidRDefault="00FC498C" w:rsidP="00FC498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EF7EB9" w:rsidRPr="00FC498C" w:rsidRDefault="00FC498C" w:rsidP="00EF7EB9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- </w:t>
            </w:r>
            <w:r w:rsidR="00EF7EB9" w:rsidRPr="00FC498C">
              <w:rPr>
                <w:sz w:val="22"/>
                <w:szCs w:val="22"/>
              </w:rPr>
              <w:t>психолого-педагогическ</w:t>
            </w:r>
            <w:r w:rsidR="00EF7EB9">
              <w:rPr>
                <w:sz w:val="22"/>
                <w:szCs w:val="22"/>
              </w:rPr>
              <w:t>ие</w:t>
            </w:r>
            <w:r w:rsidR="00EF7EB9" w:rsidRPr="00FC498C">
              <w:rPr>
                <w:sz w:val="22"/>
                <w:szCs w:val="22"/>
              </w:rPr>
              <w:t xml:space="preserve"> технологи</w:t>
            </w:r>
            <w:r w:rsidR="00EF7EB9">
              <w:rPr>
                <w:sz w:val="22"/>
                <w:szCs w:val="22"/>
              </w:rPr>
              <w:t>и</w:t>
            </w:r>
            <w:r w:rsidR="00EF7EB9" w:rsidRPr="00FC498C">
              <w:rPr>
                <w:sz w:val="22"/>
                <w:szCs w:val="22"/>
              </w:rPr>
              <w:t xml:space="preserve">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="00EF7EB9" w:rsidRPr="00FC498C">
              <w:rPr>
                <w:sz w:val="22"/>
                <w:szCs w:val="22"/>
              </w:rPr>
              <w:t>обучающихся</w:t>
            </w:r>
            <w:proofErr w:type="gramEnd"/>
            <w:r w:rsidR="00EF7EB9" w:rsidRPr="00FC498C">
              <w:rPr>
                <w:sz w:val="22"/>
                <w:szCs w:val="22"/>
              </w:rPr>
              <w:t xml:space="preserve"> с особыми образовательными потребностями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EF7EB9" w:rsidRPr="00FC498C" w:rsidRDefault="00FC498C" w:rsidP="00EF7EB9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- </w:t>
            </w:r>
            <w:r w:rsidR="00EF7EB9" w:rsidRPr="00FC498C">
              <w:rPr>
                <w:sz w:val="22"/>
                <w:szCs w:val="22"/>
              </w:rPr>
              <w:t>отб</w:t>
            </w:r>
            <w:r w:rsidR="00EF7EB9">
              <w:rPr>
                <w:sz w:val="22"/>
                <w:szCs w:val="22"/>
              </w:rPr>
              <w:t xml:space="preserve">ирать </w:t>
            </w:r>
            <w:r w:rsidR="00EF7EB9" w:rsidRPr="00FC498C">
              <w:rPr>
                <w:sz w:val="22"/>
                <w:szCs w:val="22"/>
              </w:rPr>
              <w:t xml:space="preserve"> психолого-педагогически</w:t>
            </w:r>
            <w:r w:rsidR="00EF7EB9">
              <w:rPr>
                <w:sz w:val="22"/>
                <w:szCs w:val="22"/>
              </w:rPr>
              <w:t>е</w:t>
            </w:r>
            <w:r w:rsidR="00EF7EB9" w:rsidRPr="00FC498C">
              <w:rPr>
                <w:sz w:val="22"/>
                <w:szCs w:val="22"/>
              </w:rPr>
              <w:t xml:space="preserve"> технологи</w:t>
            </w:r>
            <w:r w:rsidR="00EF7EB9">
              <w:rPr>
                <w:sz w:val="22"/>
                <w:szCs w:val="22"/>
              </w:rPr>
              <w:t>и</w:t>
            </w:r>
            <w:r w:rsidR="00EF7EB9" w:rsidRPr="00FC498C">
              <w:rPr>
                <w:sz w:val="22"/>
                <w:szCs w:val="22"/>
              </w:rPr>
              <w:t>, необходимы</w:t>
            </w:r>
            <w:r w:rsidR="00EF7EB9">
              <w:rPr>
                <w:sz w:val="22"/>
                <w:szCs w:val="22"/>
              </w:rPr>
              <w:t>е</w:t>
            </w:r>
            <w:r w:rsidR="00EF7EB9" w:rsidRPr="00FC498C">
              <w:rPr>
                <w:sz w:val="22"/>
                <w:szCs w:val="22"/>
              </w:rPr>
              <w:t xml:space="preserve"> для индивидуализации обучения, развития, воспитания, в том числе </w:t>
            </w:r>
            <w:proofErr w:type="gramStart"/>
            <w:r w:rsidR="00EF7EB9" w:rsidRPr="00FC498C">
              <w:rPr>
                <w:sz w:val="22"/>
                <w:szCs w:val="22"/>
              </w:rPr>
              <w:t>обучающихся</w:t>
            </w:r>
            <w:proofErr w:type="gramEnd"/>
            <w:r w:rsidR="00EF7EB9" w:rsidRPr="00FC498C">
              <w:rPr>
                <w:sz w:val="22"/>
                <w:szCs w:val="22"/>
              </w:rPr>
              <w:t xml:space="preserve"> с особыми образовательными потребностями, с целью эффективного осуществления профессиональной деятельности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380A9D" w:rsidRPr="00FC498C" w:rsidRDefault="00EF7EB9" w:rsidP="00EF7EB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навыками применения </w:t>
            </w:r>
            <w:r w:rsidRPr="00FC498C">
              <w:rPr>
                <w:sz w:val="22"/>
                <w:szCs w:val="22"/>
              </w:rPr>
              <w:t>психолого-педагогически</w:t>
            </w:r>
            <w:r>
              <w:rPr>
                <w:sz w:val="22"/>
                <w:szCs w:val="22"/>
              </w:rPr>
              <w:t>х</w:t>
            </w:r>
            <w:r w:rsidRPr="00FC498C">
              <w:rPr>
                <w:sz w:val="22"/>
                <w:szCs w:val="22"/>
              </w:rPr>
              <w:t xml:space="preserve"> технологи</w:t>
            </w:r>
            <w:r>
              <w:rPr>
                <w:sz w:val="22"/>
                <w:szCs w:val="22"/>
              </w:rPr>
              <w:t>й</w:t>
            </w:r>
            <w:r w:rsidRPr="00FC498C">
              <w:rPr>
                <w:sz w:val="22"/>
                <w:szCs w:val="22"/>
              </w:rPr>
              <w:t xml:space="preserve"> в профессиональной деятельности, необходимы</w:t>
            </w:r>
            <w:r>
              <w:rPr>
                <w:sz w:val="22"/>
                <w:szCs w:val="22"/>
              </w:rPr>
              <w:t>х</w:t>
            </w:r>
            <w:r w:rsidRPr="00FC498C">
              <w:rPr>
                <w:sz w:val="22"/>
                <w:szCs w:val="22"/>
              </w:rPr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FC498C" w:rsidRPr="00305BA8" w:rsidTr="007F57CF">
        <w:tc>
          <w:tcPr>
            <w:tcW w:w="1565" w:type="dxa"/>
            <w:shd w:val="clear" w:color="auto" w:fill="auto"/>
          </w:tcPr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t>ОПК-7</w:t>
            </w:r>
          </w:p>
        </w:tc>
        <w:tc>
          <w:tcPr>
            <w:tcW w:w="2487" w:type="dxa"/>
            <w:shd w:val="clear" w:color="auto" w:fill="auto"/>
          </w:tcPr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FC498C">
              <w:rPr>
                <w:sz w:val="22"/>
                <w:szCs w:val="22"/>
              </w:rPr>
              <w:t>Способен</w:t>
            </w:r>
            <w:proofErr w:type="gramEnd"/>
            <w:r w:rsidRPr="00FC498C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615" w:type="dxa"/>
          </w:tcPr>
          <w:p w:rsidR="00FC498C" w:rsidRPr="00FC498C" w:rsidRDefault="00FC498C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</w:t>
            </w:r>
            <w:r w:rsidRPr="00FC498C">
              <w:rPr>
                <w:sz w:val="22"/>
                <w:szCs w:val="22"/>
              </w:rPr>
              <w:lastRenderedPageBreak/>
              <w:t>деятельности, коррекционной работе</w:t>
            </w:r>
          </w:p>
          <w:p w:rsidR="00FC498C" w:rsidRPr="00FC498C" w:rsidRDefault="00FC498C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364" w:type="dxa"/>
            <w:shd w:val="clear" w:color="auto" w:fill="auto"/>
          </w:tcPr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FC498C">
              <w:rPr>
                <w:sz w:val="22"/>
                <w:szCs w:val="22"/>
              </w:rPr>
              <w:t xml:space="preserve"> </w:t>
            </w:r>
          </w:p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</w:rPr>
              <w:t>-формы,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программ.</w:t>
            </w:r>
          </w:p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lastRenderedPageBreak/>
              <w:t xml:space="preserve">Уметь: </w:t>
            </w:r>
          </w:p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  <w:lang w:eastAsia="ru-RU"/>
              </w:rPr>
              <w:t>-</w:t>
            </w:r>
            <w:r w:rsidRPr="00FC498C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      </w:r>
          </w:p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-навыками </w:t>
            </w:r>
            <w:r w:rsidRPr="00FC498C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      </w:r>
          </w:p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-навыками 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FC498C" w:rsidRPr="00305BA8" w:rsidTr="007F57CF">
        <w:tc>
          <w:tcPr>
            <w:tcW w:w="1565" w:type="dxa"/>
            <w:shd w:val="clear" w:color="auto" w:fill="auto"/>
          </w:tcPr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C498C">
              <w:rPr>
                <w:bCs/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487" w:type="dxa"/>
            <w:shd w:val="clear" w:color="auto" w:fill="auto"/>
          </w:tcPr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FC498C">
              <w:rPr>
                <w:sz w:val="22"/>
                <w:szCs w:val="22"/>
              </w:rPr>
              <w:t>Способен</w:t>
            </w:r>
            <w:proofErr w:type="gramEnd"/>
            <w:r w:rsidRPr="00FC498C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615" w:type="dxa"/>
          </w:tcPr>
          <w:p w:rsidR="00FC498C" w:rsidRPr="00FC498C" w:rsidRDefault="00FC498C" w:rsidP="007F57CF">
            <w:pPr>
              <w:rPr>
                <w:sz w:val="22"/>
                <w:szCs w:val="22"/>
              </w:rPr>
            </w:pPr>
            <w:r w:rsidRPr="00FC498C">
              <w:rPr>
                <w:sz w:val="22"/>
                <w:szCs w:val="22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364" w:type="dxa"/>
            <w:shd w:val="clear" w:color="auto" w:fill="auto"/>
          </w:tcPr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>-</w:t>
            </w:r>
            <w:r w:rsidRPr="00FC498C">
              <w:rPr>
                <w:sz w:val="22"/>
                <w:szCs w:val="22"/>
              </w:rPr>
              <w:t xml:space="preserve"> методы анализа педагогической ситуации, профессиональной рефлексии на основе специальных научных знаний</w:t>
            </w:r>
          </w:p>
          <w:p w:rsidR="00FC498C" w:rsidRPr="00FC498C" w:rsidRDefault="00FC498C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-применять </w:t>
            </w:r>
            <w:r w:rsidRPr="00FC498C">
              <w:rPr>
                <w:sz w:val="22"/>
                <w:szCs w:val="22"/>
              </w:rPr>
              <w:t>метод</w:t>
            </w:r>
            <w:r>
              <w:rPr>
                <w:sz w:val="22"/>
                <w:szCs w:val="22"/>
              </w:rPr>
              <w:t xml:space="preserve">ы </w:t>
            </w:r>
            <w:r w:rsidRPr="00FC498C">
              <w:rPr>
                <w:sz w:val="22"/>
                <w:szCs w:val="22"/>
              </w:rPr>
              <w:t>анализа педагогической ситуации, профессиональной рефлексии на основе специальных научных знаний</w:t>
            </w:r>
            <w:r w:rsidRPr="00FC498C">
              <w:rPr>
                <w:sz w:val="22"/>
                <w:szCs w:val="22"/>
                <w:lang w:eastAsia="ru-RU"/>
              </w:rPr>
              <w:t xml:space="preserve"> </w:t>
            </w:r>
          </w:p>
          <w:p w:rsidR="00FC498C" w:rsidRPr="00FC498C" w:rsidRDefault="00FC498C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FC498C" w:rsidRPr="00FC498C" w:rsidRDefault="00FC498C" w:rsidP="00FC498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FC498C">
              <w:rPr>
                <w:sz w:val="22"/>
                <w:szCs w:val="22"/>
                <w:lang w:eastAsia="ru-RU"/>
              </w:rPr>
              <w:t xml:space="preserve">-навыками применения </w:t>
            </w:r>
            <w:r w:rsidRPr="00FC498C">
              <w:rPr>
                <w:sz w:val="22"/>
                <w:szCs w:val="22"/>
              </w:rPr>
              <w:t>метод</w:t>
            </w:r>
            <w:r>
              <w:rPr>
                <w:sz w:val="22"/>
                <w:szCs w:val="22"/>
              </w:rPr>
              <w:t xml:space="preserve">ов </w:t>
            </w:r>
            <w:r w:rsidRPr="00FC498C">
              <w:rPr>
                <w:sz w:val="22"/>
                <w:szCs w:val="22"/>
              </w:rPr>
              <w:t>анализа педагогической ситуации, профессиональной рефлексии на основе специальных научных знаний</w:t>
            </w:r>
            <w:r w:rsidRPr="00FC498C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</w:tbl>
    <w:p w:rsidR="00380A9D" w:rsidRDefault="00380A9D" w:rsidP="00380A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380A9D" w:rsidRPr="00C03C64" w:rsidRDefault="00380A9D" w:rsidP="00380A9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380A9D" w:rsidRPr="00C512EF" w:rsidRDefault="00380A9D" w:rsidP="00380A9D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производственной </w:t>
      </w:r>
      <w:r w:rsidRPr="00E61D88">
        <w:rPr>
          <w:b/>
          <w:bCs/>
        </w:rPr>
        <w:t>(педагогической)</w:t>
      </w:r>
      <w:r w:rsidRPr="00C03C64">
        <w:rPr>
          <w:b/>
          <w:bCs/>
        </w:rPr>
        <w:t xml:space="preserve"> </w:t>
      </w:r>
      <w:r w:rsidRPr="005C3A1F">
        <w:rPr>
          <w:b/>
        </w:rPr>
        <w:t xml:space="preserve">практики в структуре ОПОП </w:t>
      </w:r>
      <w:proofErr w:type="spellStart"/>
      <w:r w:rsidRPr="005C3A1F">
        <w:rPr>
          <w:b/>
        </w:rPr>
        <w:t>бакалавриата</w:t>
      </w:r>
      <w:proofErr w:type="spellEnd"/>
    </w:p>
    <w:p w:rsidR="00380A9D" w:rsidRPr="002A1518" w:rsidRDefault="00380A9D" w:rsidP="00380A9D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>
        <w:rPr>
          <w:bCs/>
        </w:rPr>
        <w:t>педагогическая</w:t>
      </w:r>
      <w:r w:rsidRPr="002A1518">
        <w:rPr>
          <w:bCs/>
        </w:rPr>
        <w:t>)</w:t>
      </w:r>
      <w:r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 xml:space="preserve">практика является обязательным видом учебной работы бакалавра, входит в </w:t>
      </w:r>
      <w:r w:rsidR="00EF7EB9">
        <w:rPr>
          <w:rFonts w:eastAsiaTheme="minorHAnsi"/>
          <w:lang w:eastAsia="en-US"/>
        </w:rPr>
        <w:t>модуль «Педагогика и психология»</w:t>
      </w:r>
      <w:r w:rsidRPr="002A1518">
        <w:rPr>
          <w:rFonts w:eastAsiaTheme="minorHAnsi"/>
          <w:lang w:eastAsia="en-US"/>
        </w:rPr>
        <w:t>.</w:t>
      </w:r>
    </w:p>
    <w:p w:rsidR="00380A9D" w:rsidRPr="002A1518" w:rsidRDefault="00380A9D" w:rsidP="00380A9D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rFonts w:eastAsiaTheme="minorHAnsi"/>
          <w:lang w:eastAsia="en-US"/>
        </w:rPr>
        <w:t xml:space="preserve">Программа </w:t>
      </w:r>
      <w:r w:rsidRPr="002A1518">
        <w:rPr>
          <w:bCs/>
        </w:rPr>
        <w:t>производственной (</w:t>
      </w:r>
      <w:r>
        <w:rPr>
          <w:bCs/>
        </w:rPr>
        <w:t>педагогической</w:t>
      </w:r>
      <w:r w:rsidRPr="002A1518">
        <w:rPr>
          <w:bCs/>
        </w:rPr>
        <w:t>)</w:t>
      </w:r>
      <w:r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 xml:space="preserve">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2A1518">
        <w:rPr>
          <w:rFonts w:eastAsiaTheme="minorHAnsi"/>
          <w:lang w:eastAsia="en-US"/>
        </w:rPr>
        <w:t>ВО</w:t>
      </w:r>
      <w:proofErr w:type="gramEnd"/>
      <w:r w:rsidRPr="002A1518">
        <w:rPr>
          <w:rFonts w:eastAsiaTheme="minorHAnsi"/>
          <w:lang w:eastAsia="en-US"/>
        </w:rPr>
        <w:t xml:space="preserve">) </w:t>
      </w:r>
      <w:proofErr w:type="gramStart"/>
      <w:r w:rsidRPr="002A1518">
        <w:rPr>
          <w:rFonts w:eastAsiaTheme="minorHAnsi"/>
          <w:lang w:eastAsia="en-US"/>
        </w:rPr>
        <w:t>по</w:t>
      </w:r>
      <w:proofErr w:type="gramEnd"/>
      <w:r w:rsidRPr="002A1518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380A9D" w:rsidRPr="002A1518" w:rsidRDefault="00380A9D" w:rsidP="00380A9D">
      <w:pPr>
        <w:tabs>
          <w:tab w:val="left" w:pos="0"/>
        </w:tabs>
        <w:ind w:firstLine="709"/>
        <w:jc w:val="both"/>
      </w:pPr>
      <w:r w:rsidRPr="002A1518">
        <w:rPr>
          <w:bCs/>
        </w:rPr>
        <w:t>Производственная (</w:t>
      </w:r>
      <w:r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rFonts w:eastAsiaTheme="minorHAnsi"/>
          <w:lang w:eastAsia="en-US"/>
        </w:rPr>
        <w:t xml:space="preserve">практика бакалавра в соответствии с ОПОП базируется на основе полученных ранее знаний по таким </w:t>
      </w:r>
      <w:r>
        <w:rPr>
          <w:rFonts w:eastAsiaTheme="minorHAnsi"/>
          <w:lang w:eastAsia="en-US"/>
        </w:rPr>
        <w:t>дисциплинам</w:t>
      </w:r>
      <w:r w:rsidRPr="002A1518">
        <w:rPr>
          <w:rFonts w:eastAsiaTheme="minorHAnsi"/>
          <w:lang w:eastAsia="en-US"/>
        </w:rPr>
        <w:t xml:space="preserve"> как</w:t>
      </w:r>
      <w:r w:rsidR="00EF7EB9">
        <w:rPr>
          <w:rFonts w:eastAsiaTheme="minorHAnsi"/>
          <w:lang w:eastAsia="en-US"/>
        </w:rPr>
        <w:t>:</w:t>
      </w:r>
      <w:r w:rsidRPr="002A1518">
        <w:rPr>
          <w:rFonts w:eastAsiaTheme="minorHAnsi"/>
          <w:lang w:eastAsia="en-US"/>
        </w:rPr>
        <w:t xml:space="preserve"> </w:t>
      </w:r>
      <w:r w:rsidR="00EF7EB9" w:rsidRPr="001E7316">
        <w:t xml:space="preserve">История педагогики, Проектирование образовательного пространства, Педагогическая дискуссионная площадка (учебное событие), Общая психология, Социальная психология, Психология развития, Педагогическая психология, а также дисциплин по выбору. </w:t>
      </w:r>
      <w:r w:rsidRPr="002A1518">
        <w:t xml:space="preserve"> </w:t>
      </w:r>
    </w:p>
    <w:p w:rsidR="00380A9D" w:rsidRPr="002A1518" w:rsidRDefault="00380A9D" w:rsidP="00380A9D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380A9D" w:rsidRDefault="00380A9D" w:rsidP="00380A9D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</w:t>
      </w:r>
      <w:r w:rsidRPr="00E61D88">
        <w:rPr>
          <w:b/>
          <w:bCs/>
        </w:rPr>
        <w:t>(педагогической)</w:t>
      </w:r>
      <w:r w:rsidRPr="00C03C64">
        <w:rPr>
          <w:b/>
          <w:bCs/>
        </w:rPr>
        <w:t xml:space="preserve"> практики</w:t>
      </w:r>
    </w:p>
    <w:p w:rsidR="00380A9D" w:rsidRPr="002A1518" w:rsidRDefault="00380A9D" w:rsidP="00380A9D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spacing w:val="-2"/>
          <w:lang w:eastAsia="ru-RU"/>
        </w:rPr>
        <w:t xml:space="preserve"> практика носит активный характер,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>
        <w:rPr>
          <w:spacing w:val="-2"/>
          <w:lang w:eastAsia="ru-RU"/>
        </w:rPr>
        <w:t>производственной</w:t>
      </w:r>
      <w:r w:rsidRPr="002A1518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2A1518">
        <w:rPr>
          <w:spacing w:val="-2"/>
          <w:lang w:eastAsia="ru-RU"/>
        </w:rPr>
        <w:t>ВО</w:t>
      </w:r>
      <w:proofErr w:type="gramEnd"/>
      <w:r w:rsidRPr="002A1518">
        <w:rPr>
          <w:spacing w:val="-2"/>
          <w:lang w:eastAsia="ru-RU"/>
        </w:rPr>
        <w:t xml:space="preserve"> </w:t>
      </w:r>
      <w:r w:rsidRPr="002A1518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380A9D" w:rsidRPr="00DE2298" w:rsidRDefault="00380A9D" w:rsidP="00380A9D">
      <w:pPr>
        <w:ind w:firstLine="720"/>
        <w:jc w:val="both"/>
        <w:rPr>
          <w:spacing w:val="-2"/>
          <w:lang w:eastAsia="ru-RU"/>
        </w:rPr>
      </w:pPr>
      <w:r w:rsidRPr="002A1518">
        <w:rPr>
          <w:bCs/>
        </w:rPr>
        <w:t>Производственная (</w:t>
      </w:r>
      <w:r>
        <w:rPr>
          <w:bCs/>
        </w:rPr>
        <w:t>педагогическая</w:t>
      </w:r>
      <w:r w:rsidRPr="002A1518">
        <w:rPr>
          <w:bCs/>
        </w:rPr>
        <w:t xml:space="preserve">) </w:t>
      </w:r>
      <w:r>
        <w:rPr>
          <w:bCs/>
        </w:rPr>
        <w:t>практика</w:t>
      </w:r>
      <w:r w:rsidRPr="002A1518">
        <w:rPr>
          <w:spacing w:val="-2"/>
          <w:lang w:eastAsia="ru-RU"/>
        </w:rPr>
        <w:t xml:space="preserve"> организуется стационарно в образовательных учреждениях, </w:t>
      </w:r>
      <w:r w:rsidRPr="00DE2298">
        <w:rPr>
          <w:rFonts w:eastAsia="Calibri"/>
          <w:lang w:eastAsia="en-US"/>
        </w:rPr>
        <w:t>расположенных в городе Нижний Новгород</w:t>
      </w:r>
      <w:r w:rsidRPr="00DE2298">
        <w:rPr>
          <w:spacing w:val="-2"/>
          <w:lang w:eastAsia="ru-RU"/>
        </w:rPr>
        <w:t xml:space="preserve">, с которыми </w:t>
      </w:r>
      <w:proofErr w:type="spellStart"/>
      <w:r w:rsidRPr="00DE2298">
        <w:rPr>
          <w:spacing w:val="-2"/>
          <w:lang w:eastAsia="ru-RU"/>
        </w:rPr>
        <w:t>Мининский</w:t>
      </w:r>
      <w:proofErr w:type="spellEnd"/>
      <w:r w:rsidRPr="00DE2298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380A9D" w:rsidRDefault="00380A9D" w:rsidP="00380A9D">
      <w:pPr>
        <w:ind w:firstLine="720"/>
        <w:jc w:val="both"/>
        <w:rPr>
          <w:b/>
          <w:bCs/>
        </w:rPr>
      </w:pPr>
    </w:p>
    <w:p w:rsidR="00380A9D" w:rsidRDefault="00380A9D" w:rsidP="00380A9D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>
        <w:rPr>
          <w:b/>
          <w:bCs/>
        </w:rPr>
        <w:t xml:space="preserve">Структура и 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457B09" w:rsidRPr="00457B09" w:rsidRDefault="00457B09" w:rsidP="00380A9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457B09">
        <w:rPr>
          <w:spacing w:val="4"/>
          <w:lang w:eastAsia="ru-RU"/>
        </w:rPr>
        <w:t>Психологический блок</w:t>
      </w:r>
    </w:p>
    <w:p w:rsidR="00380A9D" w:rsidRPr="00457B09" w:rsidRDefault="00380A9D" w:rsidP="00380A9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457B09">
        <w:rPr>
          <w:spacing w:val="4"/>
          <w:lang w:eastAsia="ru-RU"/>
        </w:rPr>
        <w:t>Подготовительн</w:t>
      </w:r>
      <w:r w:rsidR="00EF7EB9" w:rsidRPr="00457B09">
        <w:rPr>
          <w:spacing w:val="4"/>
          <w:lang w:eastAsia="ru-RU"/>
        </w:rPr>
        <w:t xml:space="preserve">о-организационный </w:t>
      </w:r>
      <w:r w:rsidRPr="00457B09">
        <w:rPr>
          <w:spacing w:val="4"/>
          <w:lang w:eastAsia="ru-RU"/>
        </w:rPr>
        <w:t>этап включает:</w:t>
      </w:r>
    </w:p>
    <w:p w:rsidR="00380A9D" w:rsidRPr="00457B09" w:rsidRDefault="00380A9D" w:rsidP="00EF7EB9">
      <w:pPr>
        <w:shd w:val="clear" w:color="auto" w:fill="FFFFFF"/>
        <w:ind w:firstLine="576"/>
        <w:jc w:val="both"/>
      </w:pPr>
      <w:r w:rsidRPr="00457B09">
        <w:rPr>
          <w:spacing w:val="4"/>
          <w:lang w:eastAsia="ru-RU"/>
        </w:rPr>
        <w:t xml:space="preserve">- </w:t>
      </w:r>
      <w:r w:rsidR="00EF7EB9" w:rsidRPr="00457B09">
        <w:t>организацию и подготовку к проведению включенного наблюдения за учащимся;</w:t>
      </w:r>
    </w:p>
    <w:p w:rsidR="00EF7EB9" w:rsidRPr="00457B09" w:rsidRDefault="00EF7EB9" w:rsidP="00EF7EB9">
      <w:pPr>
        <w:shd w:val="clear" w:color="auto" w:fill="FFFFFF"/>
        <w:ind w:firstLine="576"/>
        <w:jc w:val="both"/>
      </w:pPr>
      <w:r w:rsidRPr="00457B09">
        <w:t>-подготовку к проведению психодиагностической работы с учащимся;</w:t>
      </w:r>
    </w:p>
    <w:p w:rsidR="00457B09" w:rsidRPr="00457B09" w:rsidRDefault="00457B09" w:rsidP="00EF7EB9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457B09">
        <w:t>- подготовку к психологическому анализу  урока</w:t>
      </w:r>
      <w:r>
        <w:t>.</w:t>
      </w:r>
    </w:p>
    <w:p w:rsidR="00380A9D" w:rsidRPr="00457B09" w:rsidRDefault="00380A9D" w:rsidP="00380A9D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proofErr w:type="gramStart"/>
      <w:r w:rsidRPr="00457B09">
        <w:rPr>
          <w:color w:val="000000"/>
          <w:spacing w:val="4"/>
        </w:rPr>
        <w:t>Производственный</w:t>
      </w:r>
      <w:proofErr w:type="gramEnd"/>
      <w:r w:rsidRPr="00457B09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EF7EB9" w:rsidRPr="00457B09" w:rsidRDefault="00380A9D" w:rsidP="00EF7EB9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457B09">
        <w:rPr>
          <w:color w:val="000000"/>
          <w:spacing w:val="4"/>
        </w:rPr>
        <w:t xml:space="preserve">- </w:t>
      </w:r>
      <w:r w:rsidR="00EF7EB9" w:rsidRPr="00457B09">
        <w:t>проведение наблюдения, фиксация наблюдаемых результатов, их интерпретация;</w:t>
      </w:r>
      <w:r w:rsidR="00EF7EB9" w:rsidRPr="00457B09">
        <w:rPr>
          <w:color w:val="000000"/>
          <w:spacing w:val="4"/>
        </w:rPr>
        <w:t xml:space="preserve"> </w:t>
      </w:r>
    </w:p>
    <w:p w:rsidR="00EF7EB9" w:rsidRPr="00457B09" w:rsidRDefault="00EF7EB9" w:rsidP="00EF7EB9">
      <w:pPr>
        <w:shd w:val="clear" w:color="auto" w:fill="FFFFFF"/>
        <w:ind w:left="24" w:firstLine="552"/>
        <w:jc w:val="both"/>
      </w:pPr>
      <w:r w:rsidRPr="00457B09">
        <w:rPr>
          <w:color w:val="000000"/>
          <w:spacing w:val="4"/>
        </w:rPr>
        <w:t>-</w:t>
      </w:r>
      <w:r w:rsidRPr="00457B09">
        <w:t xml:space="preserve"> выполнение эмпирической диагностической деятельности;</w:t>
      </w:r>
    </w:p>
    <w:p w:rsidR="00EF7EB9" w:rsidRPr="00457B09" w:rsidRDefault="00457B09" w:rsidP="00EF7EB9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457B09">
        <w:rPr>
          <w:color w:val="000000"/>
          <w:spacing w:val="4"/>
        </w:rPr>
        <w:t xml:space="preserve">- </w:t>
      </w:r>
      <w:r w:rsidRPr="00457B09">
        <w:t>выполнение психологического анализа урока</w:t>
      </w:r>
      <w:r>
        <w:t>.</w:t>
      </w:r>
    </w:p>
    <w:p w:rsidR="00380A9D" w:rsidRPr="00457B09" w:rsidRDefault="00380A9D" w:rsidP="00EF7EB9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457B09">
        <w:rPr>
          <w:color w:val="000000"/>
          <w:spacing w:val="4"/>
        </w:rPr>
        <w:t>Заключительный этап:</w:t>
      </w:r>
    </w:p>
    <w:p w:rsidR="00380A9D" w:rsidRPr="00457B09" w:rsidRDefault="00380A9D" w:rsidP="00EF7EB9">
      <w:pPr>
        <w:shd w:val="clear" w:color="auto" w:fill="FFFFFF"/>
        <w:ind w:left="24" w:firstLine="552"/>
        <w:jc w:val="both"/>
      </w:pPr>
      <w:r w:rsidRPr="00457B09">
        <w:rPr>
          <w:color w:val="000000"/>
          <w:spacing w:val="4"/>
        </w:rPr>
        <w:t xml:space="preserve">- </w:t>
      </w:r>
      <w:r w:rsidR="00EF7EB9" w:rsidRPr="00457B09">
        <w:t>обобщение полученных данных и оценка результативности наблюдения;</w:t>
      </w:r>
    </w:p>
    <w:p w:rsidR="00EF7EB9" w:rsidRPr="00457B09" w:rsidRDefault="00EF7EB9" w:rsidP="00EF7EB9">
      <w:pPr>
        <w:shd w:val="clear" w:color="auto" w:fill="FFFFFF"/>
        <w:ind w:left="24" w:firstLine="552"/>
        <w:jc w:val="both"/>
      </w:pPr>
      <w:r w:rsidRPr="00457B09">
        <w:rPr>
          <w:color w:val="000000"/>
          <w:spacing w:val="4"/>
        </w:rPr>
        <w:t>-</w:t>
      </w:r>
      <w:r w:rsidRPr="00457B09">
        <w:t xml:space="preserve"> оформление результатов психологической диагностики</w:t>
      </w:r>
      <w:r w:rsidR="00457B09" w:rsidRPr="00457B09">
        <w:t>;</w:t>
      </w:r>
    </w:p>
    <w:p w:rsidR="00457B09" w:rsidRPr="00457B09" w:rsidRDefault="00457B09" w:rsidP="00EF7EB9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457B09">
        <w:t>- составление аргументированного общего вывода по итогам проведенного анализа  с описанием положительных факторов и недостатков урока по реализации развивающих задач урока, с описанием рекомендаций по оптимизации данного урока (при необходимости).</w:t>
      </w:r>
    </w:p>
    <w:p w:rsidR="00380A9D" w:rsidRDefault="00380A9D" w:rsidP="00380A9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457B09" w:rsidRPr="00457B09" w:rsidRDefault="00457B09" w:rsidP="00457B09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457B09">
        <w:rPr>
          <w:spacing w:val="4"/>
          <w:lang w:eastAsia="ru-RU"/>
        </w:rPr>
        <w:t>П</w:t>
      </w:r>
      <w:r>
        <w:rPr>
          <w:spacing w:val="4"/>
          <w:lang w:eastAsia="ru-RU"/>
        </w:rPr>
        <w:t>едагогический блок</w:t>
      </w:r>
    </w:p>
    <w:p w:rsidR="00457B09" w:rsidRPr="00457B09" w:rsidRDefault="00457B09" w:rsidP="00457B09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457B09">
        <w:rPr>
          <w:spacing w:val="4"/>
          <w:lang w:eastAsia="ru-RU"/>
        </w:rPr>
        <w:t>Подготовительно-организационный этап включает:</w:t>
      </w:r>
    </w:p>
    <w:p w:rsidR="00457B09" w:rsidRPr="00457B09" w:rsidRDefault="00457B09" w:rsidP="00457B09">
      <w:pPr>
        <w:tabs>
          <w:tab w:val="left" w:pos="708"/>
          <w:tab w:val="right" w:leader="underscore" w:pos="9639"/>
        </w:tabs>
        <w:autoSpaceDE w:val="0"/>
        <w:autoSpaceDN w:val="0"/>
        <w:adjustRightInd w:val="0"/>
        <w:ind w:firstLine="709"/>
        <w:jc w:val="both"/>
      </w:pPr>
      <w:r w:rsidRPr="00457B09">
        <w:rPr>
          <w:spacing w:val="4"/>
          <w:lang w:eastAsia="ru-RU"/>
        </w:rPr>
        <w:t xml:space="preserve">- </w:t>
      </w:r>
      <w:r w:rsidRPr="00457B09">
        <w:rPr>
          <w:sz w:val="22"/>
          <w:szCs w:val="22"/>
        </w:rPr>
        <w:t>ознакомление с основной образовательной программой по учебному предмету.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 xml:space="preserve">посещение урока, фиксация его хода. 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 xml:space="preserve">подготовка к проведению воспитательной работы с </w:t>
      </w:r>
      <w:proofErr w:type="gramStart"/>
      <w:r w:rsidRPr="00457B09">
        <w:rPr>
          <w:sz w:val="22"/>
          <w:szCs w:val="22"/>
        </w:rPr>
        <w:t>обучающимися</w:t>
      </w:r>
      <w:proofErr w:type="gramEnd"/>
      <w:r>
        <w:rPr>
          <w:sz w:val="22"/>
          <w:szCs w:val="22"/>
        </w:rPr>
        <w:t>;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color w:val="000000"/>
          <w:spacing w:val="4"/>
        </w:rPr>
      </w:pPr>
      <w:r w:rsidRPr="00457B09">
        <w:rPr>
          <w:sz w:val="22"/>
          <w:szCs w:val="22"/>
        </w:rPr>
        <w:t xml:space="preserve">- подготовка к проведению воспитательного события с </w:t>
      </w:r>
      <w:proofErr w:type="gramStart"/>
      <w:r w:rsidRPr="00457B09">
        <w:rPr>
          <w:sz w:val="22"/>
          <w:szCs w:val="22"/>
        </w:rPr>
        <w:t>обучающимися</w:t>
      </w:r>
      <w:proofErr w:type="gramEnd"/>
      <w:r>
        <w:rPr>
          <w:sz w:val="22"/>
          <w:szCs w:val="22"/>
        </w:rPr>
        <w:t>.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color w:val="000000"/>
          <w:spacing w:val="4"/>
        </w:rPr>
      </w:pPr>
      <w:proofErr w:type="gramStart"/>
      <w:r w:rsidRPr="00457B09">
        <w:rPr>
          <w:color w:val="000000"/>
          <w:spacing w:val="4"/>
        </w:rPr>
        <w:t>Производственный</w:t>
      </w:r>
      <w:proofErr w:type="gramEnd"/>
      <w:r w:rsidRPr="00457B09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sz w:val="22"/>
          <w:szCs w:val="22"/>
        </w:rPr>
      </w:pPr>
      <w:r w:rsidRPr="00457B09">
        <w:rPr>
          <w:color w:val="000000"/>
          <w:spacing w:val="4"/>
        </w:rPr>
        <w:t xml:space="preserve">- </w:t>
      </w:r>
      <w:r w:rsidRPr="00457B09">
        <w:rPr>
          <w:sz w:val="22"/>
          <w:szCs w:val="22"/>
        </w:rPr>
        <w:t>посещение урока и проведение его дидактического анализа</w:t>
      </w:r>
      <w:r>
        <w:rPr>
          <w:sz w:val="22"/>
          <w:szCs w:val="22"/>
        </w:rPr>
        <w:t>;</w:t>
      </w:r>
      <w:r w:rsidRPr="00457B09">
        <w:rPr>
          <w:sz w:val="22"/>
          <w:szCs w:val="22"/>
        </w:rPr>
        <w:t xml:space="preserve">  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 xml:space="preserve">анализ структуры воспитательной работы с </w:t>
      </w:r>
      <w:proofErr w:type="gramStart"/>
      <w:r w:rsidRPr="00457B09">
        <w:rPr>
          <w:sz w:val="22"/>
          <w:szCs w:val="22"/>
        </w:rPr>
        <w:t>обучающимися</w:t>
      </w:r>
      <w:proofErr w:type="gramEnd"/>
      <w:r>
        <w:rPr>
          <w:sz w:val="22"/>
          <w:szCs w:val="22"/>
        </w:rPr>
        <w:t>;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>проведение воспитательного события</w:t>
      </w:r>
      <w:r>
        <w:rPr>
          <w:sz w:val="22"/>
          <w:szCs w:val="22"/>
        </w:rPr>
        <w:t>.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color w:val="000000"/>
          <w:spacing w:val="4"/>
        </w:rPr>
      </w:pPr>
      <w:r w:rsidRPr="00457B09">
        <w:rPr>
          <w:color w:val="000000"/>
          <w:spacing w:val="4"/>
        </w:rPr>
        <w:t>Заключительный этап:</w:t>
      </w:r>
    </w:p>
    <w:p w:rsidR="00457B09" w:rsidRPr="00457B09" w:rsidRDefault="00457B09" w:rsidP="00457B09">
      <w:pPr>
        <w:shd w:val="clear" w:color="auto" w:fill="FFFFFF"/>
        <w:ind w:firstLine="709"/>
        <w:jc w:val="both"/>
        <w:rPr>
          <w:color w:val="000000"/>
          <w:spacing w:val="4"/>
        </w:rPr>
      </w:pPr>
      <w:r w:rsidRPr="00457B09">
        <w:rPr>
          <w:color w:val="000000"/>
          <w:spacing w:val="4"/>
        </w:rPr>
        <w:t xml:space="preserve">- </w:t>
      </w:r>
      <w:r w:rsidRPr="00457B09">
        <w:rPr>
          <w:sz w:val="22"/>
          <w:szCs w:val="22"/>
        </w:rPr>
        <w:t>презентация результатов дидактического анализа урока</w:t>
      </w:r>
      <w:r>
        <w:rPr>
          <w:sz w:val="22"/>
          <w:szCs w:val="22"/>
        </w:rPr>
        <w:t>;</w:t>
      </w:r>
    </w:p>
    <w:p w:rsidR="00457B09" w:rsidRPr="00457B09" w:rsidRDefault="00457B09" w:rsidP="00457B09">
      <w:pPr>
        <w:tabs>
          <w:tab w:val="right" w:leader="underscore" w:pos="9356"/>
        </w:tabs>
        <w:ind w:firstLine="709"/>
        <w:jc w:val="both"/>
        <w:rPr>
          <w:b/>
          <w:bCs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 xml:space="preserve">презентация </w:t>
      </w:r>
      <w:proofErr w:type="gramStart"/>
      <w:r w:rsidRPr="00457B09">
        <w:rPr>
          <w:sz w:val="22"/>
          <w:szCs w:val="22"/>
        </w:rPr>
        <w:t>результатов</w:t>
      </w:r>
      <w:r w:rsidRPr="00457B09">
        <w:rPr>
          <w:rFonts w:eastAsia="Calibri"/>
          <w:sz w:val="22"/>
          <w:szCs w:val="22"/>
          <w:lang w:eastAsia="en-US"/>
        </w:rPr>
        <w:t xml:space="preserve"> и</w:t>
      </w:r>
      <w:r w:rsidRPr="00457B09">
        <w:rPr>
          <w:sz w:val="22"/>
          <w:szCs w:val="22"/>
        </w:rPr>
        <w:t>зучения плана работы классного руководителя</w:t>
      </w:r>
      <w:proofErr w:type="gramEnd"/>
      <w:r>
        <w:rPr>
          <w:sz w:val="22"/>
          <w:szCs w:val="22"/>
        </w:rPr>
        <w:t>;</w:t>
      </w:r>
    </w:p>
    <w:p w:rsidR="00380A9D" w:rsidRPr="00457B09" w:rsidRDefault="00457B09" w:rsidP="00457B09">
      <w:pPr>
        <w:tabs>
          <w:tab w:val="right" w:leader="underscore" w:pos="9356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457B09">
        <w:rPr>
          <w:sz w:val="22"/>
          <w:szCs w:val="22"/>
        </w:rPr>
        <w:t>анализ и самоанализ результатов воспитательного события, подготовка отчета по практике</w:t>
      </w:r>
      <w:r>
        <w:rPr>
          <w:sz w:val="22"/>
          <w:szCs w:val="22"/>
        </w:rPr>
        <w:t>;</w:t>
      </w:r>
    </w:p>
    <w:p w:rsidR="00457B09" w:rsidRDefault="00457B09" w:rsidP="00457B09">
      <w:pPr>
        <w:tabs>
          <w:tab w:val="right" w:leader="underscore" w:pos="9356"/>
        </w:tabs>
        <w:ind w:firstLine="709"/>
        <w:rPr>
          <w:b/>
          <w:bCs/>
        </w:rPr>
      </w:pPr>
      <w:r w:rsidRPr="005151EC">
        <w:rPr>
          <w:sz w:val="22"/>
          <w:szCs w:val="22"/>
        </w:rPr>
        <w:t>Оформление отчетной документации по практик</w:t>
      </w:r>
      <w:r>
        <w:rPr>
          <w:sz w:val="22"/>
          <w:szCs w:val="22"/>
        </w:rPr>
        <w:t>е.</w:t>
      </w:r>
    </w:p>
    <w:p w:rsidR="00380A9D" w:rsidRDefault="00380A9D" w:rsidP="00380A9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380A9D" w:rsidRDefault="00380A9D" w:rsidP="00380A9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80A9D" w:rsidRPr="00C43431" w:rsidRDefault="00380A9D" w:rsidP="00380A9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380A9D" w:rsidRPr="00E61D88" w:rsidRDefault="00457B09" w:rsidP="00380A9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>Аксенов С.И.</w:t>
      </w:r>
      <w:r w:rsidR="00380A9D" w:rsidRPr="00E61D88">
        <w:t xml:space="preserve">,  </w:t>
      </w:r>
      <w:proofErr w:type="spellStart"/>
      <w:r w:rsidR="00380A9D" w:rsidRPr="00417D67">
        <w:t>к</w:t>
      </w:r>
      <w:r w:rsidR="00380A9D">
        <w:t>анд</w:t>
      </w:r>
      <w:proofErr w:type="gramStart"/>
      <w:r w:rsidR="00380A9D" w:rsidRPr="00417D67">
        <w:t>.п</w:t>
      </w:r>
      <w:proofErr w:type="gramEnd"/>
      <w:r w:rsidR="00380A9D">
        <w:t>ед</w:t>
      </w:r>
      <w:r w:rsidR="00380A9D" w:rsidRPr="00417D67">
        <w:t>.н</w:t>
      </w:r>
      <w:r w:rsidR="00380A9D">
        <w:t>аук</w:t>
      </w:r>
      <w:proofErr w:type="spellEnd"/>
      <w:r w:rsidR="00380A9D" w:rsidRPr="00E61D88">
        <w:t xml:space="preserve">, </w:t>
      </w:r>
      <w:r>
        <w:t>заведующий</w:t>
      </w:r>
      <w:r w:rsidR="00380A9D" w:rsidRPr="00E61D88">
        <w:t xml:space="preserve"> кафедр</w:t>
      </w:r>
      <w:r>
        <w:t>ой</w:t>
      </w:r>
      <w:r w:rsidR="00380A9D" w:rsidRPr="00E61D88">
        <w:t xml:space="preserve"> </w:t>
      </w:r>
      <w:r>
        <w:t>общей и социальной педагогики</w:t>
      </w:r>
    </w:p>
    <w:p w:rsidR="00457B09" w:rsidRDefault="00457B09" w:rsidP="00C808CB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rPr>
          <w:spacing w:val="-2"/>
        </w:rPr>
        <w:t xml:space="preserve">Кочнева Е.М., </w:t>
      </w:r>
      <w:proofErr w:type="spellStart"/>
      <w:r>
        <w:rPr>
          <w:spacing w:val="-2"/>
        </w:rPr>
        <w:t>канд</w:t>
      </w:r>
      <w:proofErr w:type="gramStart"/>
      <w:r>
        <w:rPr>
          <w:spacing w:val="-2"/>
        </w:rPr>
        <w:t>.п</w:t>
      </w:r>
      <w:proofErr w:type="gramEnd"/>
      <w:r>
        <w:rPr>
          <w:spacing w:val="-2"/>
        </w:rPr>
        <w:t>сизол.наук</w:t>
      </w:r>
      <w:proofErr w:type="spellEnd"/>
      <w:r>
        <w:rPr>
          <w:spacing w:val="-2"/>
        </w:rPr>
        <w:t xml:space="preserve">, </w:t>
      </w:r>
      <w:r>
        <w:t>заведующий</w:t>
      </w:r>
      <w:r w:rsidRPr="00E61D88">
        <w:t xml:space="preserve"> кафедр</w:t>
      </w:r>
      <w:r>
        <w:t>ой практической психологии</w:t>
      </w:r>
    </w:p>
    <w:p w:rsidR="00457B09" w:rsidRDefault="00457B09">
      <w:pPr>
        <w:suppressAutoHyphens w:val="0"/>
      </w:pPr>
      <w:r>
        <w:br w:type="page"/>
      </w:r>
    </w:p>
    <w:p w:rsidR="006B7B9A" w:rsidRPr="006E1E36" w:rsidRDefault="006B7B9A" w:rsidP="006B7B9A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6B7B9A" w:rsidRPr="006E1E36" w:rsidRDefault="006B7B9A" w:rsidP="006B7B9A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УЧЕБНОЙ </w:t>
      </w:r>
      <w:r w:rsidRPr="006E1E36">
        <w:rPr>
          <w:b/>
        </w:rPr>
        <w:t>ПРАКТИКИ</w:t>
      </w:r>
    </w:p>
    <w:p w:rsidR="006B7B9A" w:rsidRDefault="006B7B9A" w:rsidP="006B7B9A">
      <w:pPr>
        <w:jc w:val="center"/>
        <w:rPr>
          <w:b/>
        </w:rPr>
      </w:pPr>
    </w:p>
    <w:p w:rsidR="006B7B9A" w:rsidRPr="00D3313D" w:rsidRDefault="006B7B9A" w:rsidP="006B7B9A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6B7B9A" w:rsidRPr="00665CA6" w:rsidRDefault="006B7B9A" w:rsidP="006B7B9A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6B7B9A" w:rsidRPr="00D3313D" w:rsidRDefault="006B7B9A" w:rsidP="006B7B9A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6B7B9A" w:rsidRPr="00665CA6" w:rsidRDefault="006B7B9A" w:rsidP="006B7B9A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6B7B9A" w:rsidRPr="00D3313D" w:rsidRDefault="006B7B9A" w:rsidP="006B7B9A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6B7B9A" w:rsidRPr="00665CA6" w:rsidRDefault="006B7B9A" w:rsidP="006B7B9A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6B7B9A" w:rsidRPr="00D3313D" w:rsidRDefault="006B7B9A" w:rsidP="006B7B9A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6B7B9A" w:rsidRPr="00665CA6" w:rsidRDefault="006B7B9A" w:rsidP="006B7B9A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6B7B9A" w:rsidRDefault="006B7B9A" w:rsidP="006B7B9A">
      <w:pPr>
        <w:jc w:val="center"/>
        <w:outlineLvl w:val="2"/>
        <w:rPr>
          <w:i/>
        </w:rPr>
      </w:pPr>
    </w:p>
    <w:p w:rsidR="006B7B9A" w:rsidRDefault="006B7B9A" w:rsidP="006B7B9A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6B7B9A" w:rsidRPr="00D66537" w:rsidRDefault="006B7B9A" w:rsidP="006B7B9A">
      <w:pPr>
        <w:jc w:val="center"/>
        <w:outlineLvl w:val="2"/>
        <w:rPr>
          <w:bCs/>
        </w:rPr>
      </w:pPr>
      <w:r>
        <w:rPr>
          <w:bCs/>
        </w:rPr>
        <w:t>учебная (технологическая)</w:t>
      </w:r>
    </w:p>
    <w:p w:rsidR="006B7B9A" w:rsidRDefault="006B7B9A" w:rsidP="006B7B9A">
      <w:pPr>
        <w:jc w:val="center"/>
        <w:rPr>
          <w:b/>
          <w:sz w:val="28"/>
          <w:szCs w:val="28"/>
        </w:rPr>
      </w:pPr>
    </w:p>
    <w:p w:rsidR="006B7B9A" w:rsidRPr="002F3399" w:rsidRDefault="006B7B9A" w:rsidP="006B7B9A">
      <w:pPr>
        <w:shd w:val="clear" w:color="auto" w:fill="FFFFFF"/>
        <w:ind w:left="142" w:hanging="142"/>
        <w:jc w:val="center"/>
        <w:rPr>
          <w:b/>
        </w:rPr>
      </w:pPr>
      <w:r w:rsidRPr="002F3399">
        <w:rPr>
          <w:b/>
        </w:rPr>
        <w:t>1. Цели и задачи учебной</w:t>
      </w:r>
      <w:r w:rsidRPr="002F3399">
        <w:rPr>
          <w:b/>
          <w:bCs/>
        </w:rPr>
        <w:t xml:space="preserve"> </w:t>
      </w:r>
      <w:r>
        <w:rPr>
          <w:b/>
          <w:bCs/>
        </w:rPr>
        <w:t>(технологической)</w:t>
      </w:r>
      <w:r w:rsidRPr="002F3399">
        <w:rPr>
          <w:b/>
          <w:bCs/>
        </w:rPr>
        <w:t xml:space="preserve"> практики</w:t>
      </w:r>
    </w:p>
    <w:p w:rsidR="006B7B9A" w:rsidRPr="00D3313D" w:rsidRDefault="006B7B9A" w:rsidP="006B7B9A">
      <w:pPr>
        <w:ind w:firstLine="709"/>
        <w:jc w:val="center"/>
        <w:rPr>
          <w:b/>
        </w:rPr>
      </w:pPr>
    </w:p>
    <w:p w:rsidR="006B7B9A" w:rsidRDefault="006B7B9A" w:rsidP="006B7B9A">
      <w:pPr>
        <w:pStyle w:val="ae"/>
        <w:ind w:firstLine="720"/>
        <w:jc w:val="both"/>
        <w:rPr>
          <w:szCs w:val="28"/>
        </w:rPr>
      </w:pPr>
      <w:r w:rsidRPr="002A1518">
        <w:rPr>
          <w:color w:val="1D1B11"/>
          <w:spacing w:val="-1"/>
        </w:rPr>
        <w:t xml:space="preserve">1.1. </w:t>
      </w:r>
      <w:proofErr w:type="gramStart"/>
      <w:r w:rsidRPr="002A1518">
        <w:t>Цел</w:t>
      </w:r>
      <w:r>
        <w:t>ью</w:t>
      </w:r>
      <w:r w:rsidRPr="002A1518">
        <w:t xml:space="preserve"> </w:t>
      </w:r>
      <w:r w:rsidRPr="004B33AD">
        <w:t xml:space="preserve">учебной </w:t>
      </w:r>
      <w:r w:rsidRPr="002A1518">
        <w:t xml:space="preserve">практики является: </w:t>
      </w:r>
      <w:r w:rsidRPr="0085255F"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заведений.</w:t>
      </w:r>
      <w:proofErr w:type="gramEnd"/>
    </w:p>
    <w:p w:rsidR="006B7B9A" w:rsidRPr="00D66537" w:rsidRDefault="006B7B9A" w:rsidP="006B7B9A">
      <w:pPr>
        <w:shd w:val="clear" w:color="auto" w:fill="FFFFFF"/>
        <w:ind w:firstLine="709"/>
        <w:jc w:val="both"/>
      </w:pPr>
      <w:r w:rsidRPr="00D66537">
        <w:t xml:space="preserve">1.2. Задачами </w:t>
      </w:r>
      <w:r>
        <w:t>учебной</w:t>
      </w:r>
      <w:r w:rsidRPr="00D66537">
        <w:t xml:space="preserve"> практики являются: </w:t>
      </w:r>
    </w:p>
    <w:p w:rsidR="006B7B9A" w:rsidRPr="0085255F" w:rsidRDefault="006B7B9A" w:rsidP="006B7B9A">
      <w:pPr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uppressAutoHyphens w:val="0"/>
        <w:ind w:left="0" w:firstLine="709"/>
        <w:jc w:val="both"/>
      </w:pPr>
      <w:r>
        <w:t xml:space="preserve"> </w:t>
      </w:r>
      <w:r w:rsidRPr="0085255F">
        <w:t>углубление и совершенствование теоретических знаний, установление их связи с практической деятельностью;</w:t>
      </w:r>
    </w:p>
    <w:p w:rsidR="006B7B9A" w:rsidRPr="0085255F" w:rsidRDefault="006B7B9A" w:rsidP="006B7B9A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5255F">
        <w:t>углублённое изучение технологии обработки материалов в учебных мастерских;</w:t>
      </w:r>
    </w:p>
    <w:p w:rsidR="006B7B9A" w:rsidRPr="0085255F" w:rsidRDefault="006B7B9A" w:rsidP="006B7B9A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5255F">
        <w:t>формирование и развитие базовых профессиональных умений и навыков как основы профессионально-педагогической деятельности будущего учителя</w:t>
      </w:r>
      <w:r>
        <w:t>;</w:t>
      </w:r>
    </w:p>
    <w:p w:rsidR="006B7B9A" w:rsidRPr="0085255F" w:rsidRDefault="006B7B9A" w:rsidP="006B7B9A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5255F">
        <w:t xml:space="preserve">формирование у студентов творческого и исследовательского подходов </w:t>
      </w:r>
      <w:r>
        <w:t>к профессиональной деятельности.</w:t>
      </w:r>
    </w:p>
    <w:p w:rsidR="006B7B9A" w:rsidRPr="002A1518" w:rsidRDefault="006B7B9A" w:rsidP="006B7B9A">
      <w:pPr>
        <w:numPr>
          <w:ilvl w:val="0"/>
          <w:numId w:val="29"/>
        </w:numPr>
        <w:tabs>
          <w:tab w:val="num" w:pos="540"/>
          <w:tab w:val="left" w:pos="900"/>
        </w:tabs>
        <w:suppressAutoHyphens w:val="0"/>
        <w:ind w:left="0" w:firstLine="720"/>
        <w:jc w:val="both"/>
      </w:pPr>
    </w:p>
    <w:p w:rsidR="006B7B9A" w:rsidRDefault="006B7B9A" w:rsidP="006B7B9A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учебной </w:t>
      </w:r>
      <w:r>
        <w:rPr>
          <w:b/>
          <w:bCs/>
        </w:rPr>
        <w:t>(технологической)</w:t>
      </w:r>
      <w:r w:rsidRPr="002F3399">
        <w:rPr>
          <w:b/>
          <w:bCs/>
        </w:rPr>
        <w:t xml:space="preserve"> </w:t>
      </w:r>
      <w:r w:rsidRPr="002F3399">
        <w:rPr>
          <w:b/>
        </w:rPr>
        <w:t>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6B7B9A" w:rsidRDefault="006B7B9A" w:rsidP="006B7B9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B7B9A" w:rsidRDefault="006B7B9A" w:rsidP="006B7B9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402"/>
      </w:tblGrid>
      <w:tr w:rsidR="006B7B9A" w:rsidRPr="00B16FF8" w:rsidTr="007F57CF">
        <w:tc>
          <w:tcPr>
            <w:tcW w:w="1565" w:type="dxa"/>
            <w:shd w:val="clear" w:color="auto" w:fill="auto"/>
          </w:tcPr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6B7B9A" w:rsidRPr="00B16FF8" w:rsidRDefault="006B7B9A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6B7B9A" w:rsidRPr="00B16FF8" w:rsidTr="007F57CF">
        <w:tc>
          <w:tcPr>
            <w:tcW w:w="1565" w:type="dxa"/>
            <w:shd w:val="clear" w:color="auto" w:fill="auto"/>
          </w:tcPr>
          <w:p w:rsidR="006B7B9A" w:rsidRPr="006B7B9A" w:rsidRDefault="006B7B9A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6B7B9A">
              <w:rPr>
                <w:bCs/>
                <w:sz w:val="22"/>
                <w:szCs w:val="22"/>
              </w:rPr>
              <w:t>УК-1</w:t>
            </w:r>
          </w:p>
        </w:tc>
        <w:tc>
          <w:tcPr>
            <w:tcW w:w="2512" w:type="dxa"/>
            <w:shd w:val="clear" w:color="auto" w:fill="auto"/>
          </w:tcPr>
          <w:p w:rsidR="006B7B9A" w:rsidRPr="006B7B9A" w:rsidRDefault="006B7B9A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Способен осуществлять поиск, критический анализ и синтез информации, применять системный подход для </w:t>
            </w:r>
            <w:r w:rsidRPr="006B7B9A">
              <w:rPr>
                <w:sz w:val="22"/>
                <w:szCs w:val="22"/>
              </w:rPr>
              <w:lastRenderedPageBreak/>
              <w:t>решения поставленных задач</w:t>
            </w:r>
          </w:p>
        </w:tc>
        <w:tc>
          <w:tcPr>
            <w:tcW w:w="2552" w:type="dxa"/>
          </w:tcPr>
          <w:p w:rsidR="006B7B9A" w:rsidRPr="006B7B9A" w:rsidRDefault="006B7B9A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lastRenderedPageBreak/>
              <w:t xml:space="preserve">УК.1.1. Выбирает источники информации, адекватные поставленным задачам и соответствующие </w:t>
            </w:r>
            <w:r w:rsidRPr="006B7B9A">
              <w:rPr>
                <w:sz w:val="22"/>
                <w:szCs w:val="22"/>
              </w:rPr>
              <w:lastRenderedPageBreak/>
              <w:t>научному мировоззрению</w:t>
            </w:r>
          </w:p>
          <w:p w:rsidR="006B7B9A" w:rsidRPr="006B7B9A" w:rsidRDefault="006B7B9A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6B7B9A" w:rsidRPr="006B7B9A" w:rsidRDefault="006B7B9A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6B7B9A" w:rsidRPr="006B7B9A" w:rsidRDefault="006B7B9A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6B7B9A" w:rsidRPr="006B7B9A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402" w:type="dxa"/>
            <w:shd w:val="clear" w:color="auto" w:fill="auto"/>
          </w:tcPr>
          <w:p w:rsidR="006B7B9A" w:rsidRPr="00C228FE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</w:p>
          <w:p w:rsidR="006B7B9A" w:rsidRPr="00C228FE" w:rsidRDefault="006B7B9A" w:rsidP="006B7B9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-пути выбора источников информации, адекватных поставленным целям.</w:t>
            </w:r>
          </w:p>
          <w:p w:rsidR="006B7B9A" w:rsidRPr="00C228FE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6B7B9A" w:rsidRPr="00C228FE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  <w:lang w:eastAsia="ru-RU"/>
              </w:rPr>
              <w:lastRenderedPageBreak/>
              <w:t>-</w:t>
            </w:r>
            <w:r w:rsidRPr="00C228FE">
              <w:rPr>
                <w:sz w:val="22"/>
                <w:szCs w:val="22"/>
              </w:rPr>
              <w:t xml:space="preserve"> осуществлять поиск информации, определять рациональные идеи  и  применять теоретические знания в практических целях</w:t>
            </w:r>
          </w:p>
          <w:p w:rsidR="006B7B9A" w:rsidRPr="00C228FE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6B7B9A" w:rsidRPr="00C228FE" w:rsidRDefault="00C228FE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- навыками </w:t>
            </w:r>
            <w:r w:rsidRPr="00C228FE">
              <w:rPr>
                <w:sz w:val="22"/>
                <w:szCs w:val="22"/>
              </w:rPr>
              <w:t>поиска информации, определения рациональных идей  и  применения теоретических знаний в практических целях</w:t>
            </w:r>
          </w:p>
          <w:p w:rsidR="006B7B9A" w:rsidRPr="006B7B9A" w:rsidRDefault="006B7B9A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6B7B9A" w:rsidRPr="00B16FF8" w:rsidTr="007F57CF">
        <w:tc>
          <w:tcPr>
            <w:tcW w:w="1565" w:type="dxa"/>
            <w:shd w:val="clear" w:color="auto" w:fill="auto"/>
          </w:tcPr>
          <w:p w:rsidR="006B7B9A" w:rsidRPr="006B7B9A" w:rsidRDefault="006B7B9A" w:rsidP="006B7B9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lastRenderedPageBreak/>
              <w:t>ПК-4</w:t>
            </w:r>
          </w:p>
        </w:tc>
        <w:tc>
          <w:tcPr>
            <w:tcW w:w="2512" w:type="dxa"/>
            <w:shd w:val="clear" w:color="auto" w:fill="auto"/>
          </w:tcPr>
          <w:p w:rsidR="006B7B9A" w:rsidRPr="006B7B9A" w:rsidRDefault="006B7B9A" w:rsidP="006B7B9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6B7B9A">
              <w:rPr>
                <w:sz w:val="22"/>
                <w:szCs w:val="22"/>
              </w:rPr>
              <w:t>Способен</w:t>
            </w:r>
            <w:proofErr w:type="gramEnd"/>
            <w:r w:rsidRPr="006B7B9A">
              <w:rPr>
                <w:sz w:val="22"/>
                <w:szCs w:val="22"/>
              </w:rPr>
              <w:t xml:space="preserve"> применять предметные знания при реализации образовательного процесса</w:t>
            </w:r>
          </w:p>
        </w:tc>
        <w:tc>
          <w:tcPr>
            <w:tcW w:w="2552" w:type="dxa"/>
          </w:tcPr>
          <w:p w:rsidR="006B7B9A" w:rsidRPr="006B7B9A" w:rsidRDefault="006B7B9A" w:rsidP="006B7B9A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ПК.4.1. Знает закономерности, принципы и уровни формирования и реализации содержания технолого-</w:t>
            </w:r>
            <w:proofErr w:type="spellStart"/>
            <w:r w:rsidRPr="006B7B9A">
              <w:rPr>
                <w:sz w:val="22"/>
                <w:szCs w:val="22"/>
              </w:rPr>
              <w:t>экономи</w:t>
            </w:r>
            <w:proofErr w:type="spellEnd"/>
            <w:r w:rsidR="00B0231B"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ческого</w:t>
            </w:r>
            <w:proofErr w:type="spellEnd"/>
            <w:r w:rsidRPr="006B7B9A">
              <w:rPr>
                <w:sz w:val="22"/>
                <w:szCs w:val="22"/>
              </w:rPr>
              <w:t xml:space="preserve"> образования; </w:t>
            </w:r>
          </w:p>
          <w:p w:rsidR="006B7B9A" w:rsidRPr="006B7B9A" w:rsidRDefault="006B7B9A" w:rsidP="006B7B9A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структуру, состав и дидактические единицы содержания школьного предмета</w:t>
            </w:r>
          </w:p>
          <w:p w:rsidR="006B7B9A" w:rsidRPr="006B7B9A" w:rsidRDefault="006B7B9A" w:rsidP="006B7B9A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ПК.4.2. Умеет осуществлять отбор учебного содержания для реализации в различных формах обучения технологии в соответствии с дидактическими целями и возрастными особенностями обучающихся</w:t>
            </w:r>
          </w:p>
          <w:p w:rsidR="006B7B9A" w:rsidRPr="006B7B9A" w:rsidRDefault="006B7B9A" w:rsidP="006B7B9A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ПК.4.3. Владеет </w:t>
            </w:r>
            <w:proofErr w:type="gramStart"/>
            <w:r w:rsidRPr="006B7B9A">
              <w:rPr>
                <w:sz w:val="22"/>
                <w:szCs w:val="22"/>
              </w:rPr>
              <w:t>предметным</w:t>
            </w:r>
            <w:proofErr w:type="gramEnd"/>
            <w:r w:rsidRPr="006B7B9A">
              <w:rPr>
                <w:sz w:val="22"/>
                <w:szCs w:val="22"/>
              </w:rPr>
              <w:t xml:space="preserve"> содержа</w:t>
            </w:r>
            <w:r w:rsidR="00B0231B"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нием</w:t>
            </w:r>
            <w:proofErr w:type="spellEnd"/>
            <w:r w:rsidRPr="006B7B9A">
              <w:rPr>
                <w:sz w:val="22"/>
                <w:szCs w:val="22"/>
              </w:rPr>
              <w:t xml:space="preserve"> технологии; </w:t>
            </w:r>
          </w:p>
          <w:p w:rsidR="006B7B9A" w:rsidRPr="006B7B9A" w:rsidRDefault="006B7B9A" w:rsidP="006B7B9A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</w:tc>
        <w:tc>
          <w:tcPr>
            <w:tcW w:w="3402" w:type="dxa"/>
            <w:shd w:val="clear" w:color="auto" w:fill="auto"/>
          </w:tcPr>
          <w:p w:rsidR="006B7B9A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C228FE" w:rsidRPr="006B7B9A" w:rsidRDefault="00C228FE" w:rsidP="00C22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закономерности, принципы и уровни формирования и реализации содержания технолого-экономического образования; </w:t>
            </w:r>
          </w:p>
          <w:p w:rsidR="00C228FE" w:rsidRPr="006B7B9A" w:rsidRDefault="00C228FE" w:rsidP="00C228FE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структуру, состав и дидактические единицы содержания школьного предмета</w:t>
            </w:r>
          </w:p>
          <w:p w:rsidR="006B7B9A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C228FE" w:rsidRPr="006B7B9A" w:rsidRDefault="00C228FE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осуществлять отбор учебного содержания для реализации в различных формах обучения технологии в соответствии с дидактическими целями и возрастными особенностями обучающихся</w:t>
            </w:r>
          </w:p>
          <w:p w:rsidR="006B7B9A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C228FE" w:rsidRPr="006B7B9A" w:rsidRDefault="00C228FE" w:rsidP="00C228FE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предметным содержанием технологии; </w:t>
            </w:r>
          </w:p>
          <w:p w:rsidR="00C228FE" w:rsidRPr="006B7B9A" w:rsidRDefault="00C228FE" w:rsidP="00C228FE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  <w:p w:rsidR="006B7B9A" w:rsidRPr="006B7B9A" w:rsidRDefault="006B7B9A" w:rsidP="006B7B9A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</w:tbl>
    <w:p w:rsidR="006B7B9A" w:rsidRDefault="006B7B9A" w:rsidP="006B7B9A">
      <w:pPr>
        <w:shd w:val="clear" w:color="auto" w:fill="FFFFFF"/>
        <w:jc w:val="center"/>
        <w:rPr>
          <w:b/>
        </w:rPr>
      </w:pPr>
    </w:p>
    <w:p w:rsidR="006B7B9A" w:rsidRPr="00C512EF" w:rsidRDefault="006B7B9A" w:rsidP="006B7B9A">
      <w:pPr>
        <w:shd w:val="clear" w:color="auto" w:fill="FFFFFF"/>
        <w:jc w:val="center"/>
        <w:rPr>
          <w:b/>
        </w:rPr>
      </w:pPr>
      <w:r w:rsidRPr="005C3A1F">
        <w:rPr>
          <w:b/>
        </w:rPr>
        <w:lastRenderedPageBreak/>
        <w:t xml:space="preserve">3. </w:t>
      </w:r>
      <w:r>
        <w:rPr>
          <w:b/>
        </w:rPr>
        <w:t xml:space="preserve">Место учебной </w:t>
      </w:r>
      <w:r>
        <w:rPr>
          <w:b/>
          <w:bCs/>
        </w:rPr>
        <w:t>(технологической)</w:t>
      </w:r>
      <w:r w:rsidRPr="00C03C64">
        <w:rPr>
          <w:b/>
          <w:bCs/>
        </w:rPr>
        <w:t xml:space="preserve"> </w:t>
      </w:r>
      <w:r w:rsidRPr="005C3A1F">
        <w:rPr>
          <w:b/>
        </w:rPr>
        <w:t xml:space="preserve">практики в структуре ОПОП </w:t>
      </w:r>
      <w:proofErr w:type="spellStart"/>
      <w:r w:rsidRPr="005C3A1F">
        <w:rPr>
          <w:b/>
        </w:rPr>
        <w:t>бакалавриата</w:t>
      </w:r>
      <w:proofErr w:type="spellEnd"/>
    </w:p>
    <w:p w:rsidR="006B7B9A" w:rsidRDefault="006B7B9A" w:rsidP="006B7B9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6B7B9A" w:rsidRPr="004B33AD" w:rsidRDefault="006B7B9A" w:rsidP="006B7B9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(технологическая)</w:t>
      </w:r>
      <w:r w:rsidRPr="004B33AD">
        <w:rPr>
          <w:rFonts w:eastAsiaTheme="minorHAnsi"/>
          <w:lang w:eastAsia="en-US"/>
        </w:rPr>
        <w:t xml:space="preserve"> практика является обязательным видом учебной работы бакалавра, входит в </w:t>
      </w:r>
      <w:r w:rsidR="00C228FE">
        <w:rPr>
          <w:rFonts w:eastAsiaTheme="minorHAnsi"/>
          <w:lang w:eastAsia="en-US"/>
        </w:rPr>
        <w:t>модуль «Основы технологической подготовки»</w:t>
      </w:r>
      <w:r w:rsidR="007532E8">
        <w:rPr>
          <w:rFonts w:eastAsiaTheme="minorHAnsi"/>
          <w:lang w:eastAsia="en-US"/>
        </w:rPr>
        <w:t>.</w:t>
      </w:r>
    </w:p>
    <w:p w:rsidR="006B7B9A" w:rsidRPr="004B33AD" w:rsidRDefault="006B7B9A" w:rsidP="006B7B9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Программа учебной </w:t>
      </w:r>
      <w:r>
        <w:rPr>
          <w:rFonts w:eastAsiaTheme="minorHAnsi"/>
          <w:lang w:eastAsia="en-US"/>
        </w:rPr>
        <w:t>(технологической)</w:t>
      </w:r>
      <w:r w:rsidRPr="004B33AD">
        <w:rPr>
          <w:rFonts w:eastAsiaTheme="minorHAnsi"/>
          <w:lang w:eastAsia="en-US"/>
        </w:rPr>
        <w:t xml:space="preserve">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4B33AD">
        <w:rPr>
          <w:rFonts w:eastAsiaTheme="minorHAnsi"/>
          <w:lang w:eastAsia="en-US"/>
        </w:rPr>
        <w:t>ВО</w:t>
      </w:r>
      <w:proofErr w:type="gramEnd"/>
      <w:r w:rsidRPr="004B33AD">
        <w:rPr>
          <w:rFonts w:eastAsiaTheme="minorHAnsi"/>
          <w:lang w:eastAsia="en-US"/>
        </w:rPr>
        <w:t xml:space="preserve">) </w:t>
      </w:r>
      <w:proofErr w:type="gramStart"/>
      <w:r w:rsidRPr="004B33AD">
        <w:rPr>
          <w:rFonts w:eastAsiaTheme="minorHAnsi"/>
          <w:lang w:eastAsia="en-US"/>
        </w:rPr>
        <w:t>по</w:t>
      </w:r>
      <w:proofErr w:type="gramEnd"/>
      <w:r w:rsidRPr="004B33AD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6B7B9A" w:rsidRPr="004B33AD" w:rsidRDefault="006B7B9A" w:rsidP="006B7B9A">
      <w:pPr>
        <w:tabs>
          <w:tab w:val="left" w:pos="0"/>
        </w:tabs>
        <w:ind w:firstLine="709"/>
        <w:jc w:val="both"/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(технологическая)</w:t>
      </w:r>
      <w:r w:rsidRPr="004B33AD">
        <w:rPr>
          <w:rFonts w:eastAsiaTheme="minorHAnsi"/>
          <w:lang w:eastAsia="en-US"/>
        </w:rPr>
        <w:t xml:space="preserve"> практика бакалавра в соответствии с ОПОП базируется на основе полученных ранее знаний по таким предметам как «</w:t>
      </w:r>
      <w:r w:rsidR="00C228FE">
        <w:rPr>
          <w:rFonts w:eastAsiaTheme="minorHAnsi"/>
          <w:lang w:eastAsia="en-US"/>
        </w:rPr>
        <w:t>Математика</w:t>
      </w:r>
      <w:r w:rsidRPr="004B33AD">
        <w:rPr>
          <w:rFonts w:eastAsiaTheme="minorHAnsi"/>
          <w:lang w:eastAsia="en-US"/>
        </w:rPr>
        <w:t>»,  «</w:t>
      </w:r>
      <w:r w:rsidR="00C228FE">
        <w:rPr>
          <w:rFonts w:eastAsiaTheme="minorHAnsi"/>
          <w:lang w:eastAsia="en-US"/>
        </w:rPr>
        <w:t>Материаловедение</w:t>
      </w:r>
      <w:r w:rsidRPr="004B33AD">
        <w:rPr>
          <w:rFonts w:eastAsiaTheme="minorHAnsi"/>
          <w:lang w:eastAsia="en-US"/>
        </w:rPr>
        <w:t>»</w:t>
      </w:r>
      <w:r w:rsidR="00C228FE">
        <w:rPr>
          <w:rFonts w:eastAsiaTheme="minorHAnsi"/>
          <w:lang w:eastAsia="en-US"/>
        </w:rPr>
        <w:t>, «Графика»</w:t>
      </w:r>
      <w:r w:rsidRPr="004B33AD">
        <w:rPr>
          <w:rFonts w:eastAsiaTheme="minorHAnsi"/>
          <w:lang w:eastAsia="en-US"/>
        </w:rPr>
        <w:t xml:space="preserve"> и др.</w:t>
      </w:r>
      <w:r w:rsidRPr="004B33AD">
        <w:t xml:space="preserve"> В дальнейшем знания, умения и навыки, полученные обучающимися в период практики, найдут свое применение при изучении дисциплин (модулей) предметной подготовки, а также при прохождении других видов практик.</w:t>
      </w:r>
    </w:p>
    <w:p w:rsidR="00C228FE" w:rsidRDefault="00C228FE" w:rsidP="00C22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5604A">
        <w:t>Студенты проходят учебную практику  на кафедрах и в лабораториях вуза, учебных мастерских,  обладающих необходимым кадровым и научно-техническим потенциалом.</w:t>
      </w:r>
    </w:p>
    <w:p w:rsidR="006B7B9A" w:rsidRPr="002A1518" w:rsidRDefault="00C228FE" w:rsidP="00C228FE">
      <w:pPr>
        <w:tabs>
          <w:tab w:val="right" w:leader="underscore" w:pos="9356"/>
        </w:tabs>
        <w:ind w:firstLine="709"/>
        <w:jc w:val="both"/>
        <w:rPr>
          <w:b/>
          <w:bCs/>
        </w:rPr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t>медико-социальной</w:t>
      </w:r>
      <w:proofErr w:type="gramEnd"/>
      <w: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6B7B9A" w:rsidRDefault="006B7B9A" w:rsidP="006B7B9A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</w:p>
    <w:p w:rsidR="006B7B9A" w:rsidRDefault="006B7B9A" w:rsidP="006B7B9A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Pr="00E17A21">
        <w:rPr>
          <w:b/>
        </w:rPr>
        <w:t>учебной</w:t>
      </w:r>
      <w:r w:rsidRPr="00E17A21">
        <w:rPr>
          <w:b/>
          <w:bCs/>
        </w:rPr>
        <w:t xml:space="preserve"> </w:t>
      </w:r>
      <w:r>
        <w:rPr>
          <w:b/>
          <w:bCs/>
        </w:rPr>
        <w:t>(технологической)</w:t>
      </w:r>
      <w:r w:rsidRPr="00E17A21">
        <w:rPr>
          <w:b/>
          <w:bCs/>
        </w:rPr>
        <w:t xml:space="preserve"> практики</w:t>
      </w:r>
    </w:p>
    <w:p w:rsidR="006B7B9A" w:rsidRPr="004B33AD" w:rsidRDefault="006B7B9A" w:rsidP="006B7B9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(технологическая)</w:t>
      </w:r>
      <w:r w:rsidRPr="004B33AD">
        <w:rPr>
          <w:spacing w:val="-2"/>
          <w:lang w:eastAsia="ru-RU"/>
        </w:rPr>
        <w:t xml:space="preserve">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</w:t>
      </w:r>
      <w:r>
        <w:rPr>
          <w:spacing w:val="-2"/>
          <w:lang w:eastAsia="ru-RU"/>
        </w:rPr>
        <w:t>(технологической)</w:t>
      </w:r>
      <w:r w:rsidRPr="004B33AD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4B33AD">
        <w:rPr>
          <w:spacing w:val="-2"/>
          <w:lang w:eastAsia="ru-RU"/>
        </w:rPr>
        <w:t>ВО</w:t>
      </w:r>
      <w:proofErr w:type="gramEnd"/>
      <w:r w:rsidRPr="004B33AD">
        <w:rPr>
          <w:spacing w:val="-2"/>
          <w:lang w:eastAsia="ru-RU"/>
        </w:rPr>
        <w:t xml:space="preserve"> </w:t>
      </w:r>
      <w:r w:rsidRPr="004B33AD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6B7B9A" w:rsidRPr="00D642D3" w:rsidRDefault="006B7B9A" w:rsidP="006B7B9A">
      <w:pPr>
        <w:ind w:firstLine="720"/>
        <w:jc w:val="both"/>
        <w:rPr>
          <w:spacing w:val="-2"/>
          <w:lang w:eastAsia="ru-RU"/>
        </w:rPr>
      </w:pPr>
      <w:r w:rsidRPr="00D642D3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(технологическая)</w:t>
      </w:r>
      <w:r w:rsidRPr="00D642D3">
        <w:rPr>
          <w:spacing w:val="-2"/>
          <w:lang w:eastAsia="ru-RU"/>
        </w:rPr>
        <w:t xml:space="preserve"> практика организуется стационарно в структурных </w:t>
      </w:r>
      <w:r w:rsidRPr="00D642D3">
        <w:rPr>
          <w:rFonts w:eastAsia="Calibri"/>
          <w:lang w:eastAsia="en-US"/>
        </w:rPr>
        <w:t>подразделениях университета</w:t>
      </w:r>
      <w:r w:rsidRPr="00D642D3">
        <w:rPr>
          <w:spacing w:val="-2"/>
          <w:lang w:eastAsia="ru-RU"/>
        </w:rPr>
        <w:t>.</w:t>
      </w:r>
    </w:p>
    <w:p w:rsidR="006B7B9A" w:rsidRDefault="006B7B9A" w:rsidP="006B7B9A">
      <w:pPr>
        <w:tabs>
          <w:tab w:val="right" w:leader="underscore" w:pos="9356"/>
        </w:tabs>
        <w:jc w:val="center"/>
        <w:rPr>
          <w:b/>
          <w:bCs/>
        </w:rPr>
      </w:pPr>
    </w:p>
    <w:p w:rsidR="006B7B9A" w:rsidRDefault="006B7B9A" w:rsidP="006B7B9A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>
        <w:rPr>
          <w:b/>
          <w:bCs/>
        </w:rPr>
        <w:t xml:space="preserve">Структура и содержание </w:t>
      </w:r>
      <w:r>
        <w:rPr>
          <w:b/>
        </w:rPr>
        <w:t>учебной</w:t>
      </w:r>
      <w:r>
        <w:rPr>
          <w:b/>
          <w:bCs/>
        </w:rPr>
        <w:t xml:space="preserve"> (технологической)</w:t>
      </w:r>
      <w:r w:rsidRPr="00C03C64">
        <w:rPr>
          <w:b/>
          <w:bCs/>
        </w:rPr>
        <w:t xml:space="preserve"> практики 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Подготовительн</w:t>
      </w:r>
      <w:r w:rsidR="00C228FE">
        <w:rPr>
          <w:spacing w:val="4"/>
          <w:lang w:eastAsia="ru-RU"/>
        </w:rPr>
        <w:t>о-организационный этап</w:t>
      </w:r>
      <w:r w:rsidRPr="00D66537">
        <w:rPr>
          <w:spacing w:val="4"/>
          <w:lang w:eastAsia="ru-RU"/>
        </w:rPr>
        <w:t xml:space="preserve"> включает: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инструктаж по технике безопасности на рабочем месте;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планирование работы на период практики.</w:t>
      </w:r>
    </w:p>
    <w:p w:rsidR="006B7B9A" w:rsidRPr="00D66537" w:rsidRDefault="00C228FE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spacing w:val="4"/>
          <w:lang w:eastAsia="ru-RU"/>
        </w:rPr>
        <w:t>Производственный</w:t>
      </w:r>
      <w:r w:rsidR="006B7B9A" w:rsidRPr="00D66537">
        <w:rPr>
          <w:spacing w:val="4"/>
          <w:lang w:eastAsia="ru-RU"/>
        </w:rPr>
        <w:t xml:space="preserve"> этап предполагает:</w:t>
      </w:r>
    </w:p>
    <w:p w:rsidR="00C228FE" w:rsidRPr="00C228FE" w:rsidRDefault="00C228FE" w:rsidP="00C228FE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i/>
          <w:iCs/>
        </w:rPr>
        <w:t xml:space="preserve">- </w:t>
      </w:r>
      <w:r w:rsidRPr="00C228FE">
        <w:rPr>
          <w:iCs/>
        </w:rPr>
        <w:t>ознакомление с работой и материально-технической базой учебных мастерских</w:t>
      </w:r>
      <w:r w:rsidRPr="00C228FE">
        <w:rPr>
          <w:spacing w:val="4"/>
          <w:lang w:eastAsia="ru-RU"/>
        </w:rPr>
        <w:t xml:space="preserve"> </w:t>
      </w:r>
    </w:p>
    <w:p w:rsidR="00C228FE" w:rsidRPr="00C228FE" w:rsidRDefault="00C228FE" w:rsidP="00C228FE">
      <w:pPr>
        <w:tabs>
          <w:tab w:val="left" w:pos="0"/>
        </w:tabs>
        <w:ind w:firstLine="576"/>
        <w:jc w:val="both"/>
      </w:pPr>
      <w:r w:rsidRPr="00C228FE">
        <w:rPr>
          <w:iCs/>
        </w:rPr>
        <w:t>-</w:t>
      </w:r>
      <w:r>
        <w:rPr>
          <w:iCs/>
        </w:rPr>
        <w:t xml:space="preserve"> </w:t>
      </w:r>
      <w:r w:rsidRPr="00C228FE">
        <w:rPr>
          <w:iCs/>
        </w:rPr>
        <w:t>выполнение  индивидуального задания для самостоятельного выполнения.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Заключительный этап включает: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обработку и анализ полученной информации: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подготовку отчетной документации;</w:t>
      </w:r>
    </w:p>
    <w:p w:rsidR="006B7B9A" w:rsidRPr="00D66537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оформление отчета по практике.</w:t>
      </w:r>
    </w:p>
    <w:p w:rsidR="006B7B9A" w:rsidRDefault="006B7B9A" w:rsidP="006B7B9A">
      <w:pPr>
        <w:shd w:val="clear" w:color="auto" w:fill="FFFFFF"/>
        <w:ind w:firstLine="576"/>
        <w:jc w:val="both"/>
        <w:rPr>
          <w:spacing w:val="4"/>
          <w:lang w:eastAsia="ru-RU"/>
        </w:rPr>
      </w:pPr>
    </w:p>
    <w:p w:rsidR="006B7B9A" w:rsidRDefault="006B7B9A" w:rsidP="006B7B9A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6B7B9A" w:rsidRPr="00C43431" w:rsidRDefault="006B7B9A" w:rsidP="006B7B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6B7B9A" w:rsidRPr="00E17A21" w:rsidRDefault="006B7B9A" w:rsidP="006B7B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17A21">
        <w:t xml:space="preserve">Голубева О.В.,  </w:t>
      </w:r>
      <w:proofErr w:type="spellStart"/>
      <w:r w:rsidRPr="00E17A21">
        <w:t>к</w:t>
      </w:r>
      <w:r>
        <w:t>анд</w:t>
      </w:r>
      <w:proofErr w:type="gramStart"/>
      <w:r w:rsidRPr="00E17A21">
        <w:t>.п</w:t>
      </w:r>
      <w:proofErr w:type="gramEnd"/>
      <w:r>
        <w:t>ед</w:t>
      </w:r>
      <w:r w:rsidRPr="00E17A21">
        <w:t>.н</w:t>
      </w:r>
      <w:r>
        <w:t>аук</w:t>
      </w:r>
      <w:proofErr w:type="spellEnd"/>
      <w:r w:rsidRPr="00E17A21">
        <w:t xml:space="preserve">, </w:t>
      </w:r>
      <w:r>
        <w:t xml:space="preserve"> </w:t>
      </w:r>
      <w:r w:rsidRPr="00E17A21">
        <w:t>доцент кафедры технологий сервиса и технологического образования</w:t>
      </w:r>
    </w:p>
    <w:p w:rsidR="006B7B9A" w:rsidRDefault="006B7B9A" w:rsidP="006B7B9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6B7B9A" w:rsidRDefault="006B7B9A" w:rsidP="006B7B9A">
      <w:pPr>
        <w:suppressAutoHyphens w:val="0"/>
        <w:rPr>
          <w:spacing w:val="-2"/>
        </w:rPr>
      </w:pPr>
    </w:p>
    <w:p w:rsidR="00EA4170" w:rsidRDefault="00EA4170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EA4170" w:rsidRPr="006E1E36" w:rsidRDefault="00EA4170" w:rsidP="00EA4170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EA4170" w:rsidRPr="006E1E36" w:rsidRDefault="00EA4170" w:rsidP="00EA4170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УЧЕБНОЙ </w:t>
      </w:r>
      <w:r w:rsidRPr="006E1E36">
        <w:rPr>
          <w:b/>
        </w:rPr>
        <w:t>ПРАКТИКИ</w:t>
      </w:r>
    </w:p>
    <w:p w:rsidR="00EA4170" w:rsidRDefault="00EA4170" w:rsidP="00EA4170">
      <w:pPr>
        <w:jc w:val="center"/>
        <w:rPr>
          <w:b/>
        </w:rPr>
      </w:pPr>
    </w:p>
    <w:p w:rsidR="00EA4170" w:rsidRPr="00D3313D" w:rsidRDefault="00EA4170" w:rsidP="00EA4170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EA4170" w:rsidRPr="00665CA6" w:rsidRDefault="00EA4170" w:rsidP="00EA4170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EA4170" w:rsidRPr="00D3313D" w:rsidRDefault="00EA4170" w:rsidP="00EA4170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EA4170" w:rsidRPr="00665CA6" w:rsidRDefault="00EA4170" w:rsidP="00EA4170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EA4170" w:rsidRPr="00D3313D" w:rsidRDefault="00EA4170" w:rsidP="00EA4170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EA4170" w:rsidRPr="00665CA6" w:rsidRDefault="00EA4170" w:rsidP="00EA4170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EA4170" w:rsidRPr="00D3313D" w:rsidRDefault="00EA4170" w:rsidP="00EA4170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EA4170" w:rsidRPr="00665CA6" w:rsidRDefault="00EA4170" w:rsidP="00EA4170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EA4170" w:rsidRDefault="00EA4170" w:rsidP="00EA4170">
      <w:pPr>
        <w:jc w:val="center"/>
        <w:outlineLvl w:val="2"/>
        <w:rPr>
          <w:i/>
        </w:rPr>
      </w:pPr>
    </w:p>
    <w:p w:rsidR="00EA4170" w:rsidRDefault="00EA4170" w:rsidP="00EA4170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EA4170" w:rsidRPr="00D66537" w:rsidRDefault="00EA4170" w:rsidP="00EA4170">
      <w:pPr>
        <w:jc w:val="center"/>
        <w:outlineLvl w:val="2"/>
        <w:rPr>
          <w:bCs/>
        </w:rPr>
      </w:pPr>
      <w:r>
        <w:rPr>
          <w:bCs/>
        </w:rPr>
        <w:t>учебная (предметно-содержательная)</w:t>
      </w:r>
    </w:p>
    <w:p w:rsidR="00EA4170" w:rsidRDefault="00EA4170" w:rsidP="00EA4170">
      <w:pPr>
        <w:jc w:val="center"/>
        <w:rPr>
          <w:b/>
          <w:sz w:val="28"/>
          <w:szCs w:val="28"/>
        </w:rPr>
      </w:pPr>
    </w:p>
    <w:p w:rsidR="00EA4170" w:rsidRPr="002F3399" w:rsidRDefault="00EA4170" w:rsidP="00EA4170">
      <w:pPr>
        <w:shd w:val="clear" w:color="auto" w:fill="FFFFFF"/>
        <w:ind w:left="142" w:hanging="142"/>
        <w:jc w:val="center"/>
        <w:rPr>
          <w:b/>
        </w:rPr>
      </w:pPr>
      <w:r w:rsidRPr="002F3399">
        <w:rPr>
          <w:b/>
        </w:rPr>
        <w:t>1. Цели и задачи учебной</w:t>
      </w:r>
      <w:r w:rsidRPr="002F3399">
        <w:rPr>
          <w:b/>
          <w:bCs/>
        </w:rPr>
        <w:t xml:space="preserve"> </w:t>
      </w:r>
      <w:r>
        <w:rPr>
          <w:b/>
          <w:bCs/>
        </w:rPr>
        <w:t>(предметно-содержательной)</w:t>
      </w:r>
      <w:r w:rsidRPr="002F3399">
        <w:rPr>
          <w:b/>
          <w:bCs/>
        </w:rPr>
        <w:t xml:space="preserve"> практики</w:t>
      </w:r>
    </w:p>
    <w:p w:rsidR="00EA4170" w:rsidRPr="00D3313D" w:rsidRDefault="00EA4170" w:rsidP="00EA4170">
      <w:pPr>
        <w:ind w:firstLine="709"/>
        <w:jc w:val="center"/>
        <w:rPr>
          <w:b/>
        </w:rPr>
      </w:pPr>
    </w:p>
    <w:p w:rsidR="00EA4170" w:rsidRPr="00834E9C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A1518">
        <w:rPr>
          <w:color w:val="1D1B11"/>
          <w:spacing w:val="-1"/>
        </w:rPr>
        <w:t xml:space="preserve">1.1. </w:t>
      </w:r>
      <w:r w:rsidRPr="002A1518">
        <w:t>Цел</w:t>
      </w:r>
      <w:r>
        <w:t>ью</w:t>
      </w:r>
      <w:r w:rsidRPr="002A1518">
        <w:t xml:space="preserve"> </w:t>
      </w:r>
      <w:r w:rsidRPr="004B33AD">
        <w:t xml:space="preserve">учебной </w:t>
      </w:r>
      <w:r w:rsidRPr="002A1518">
        <w:t xml:space="preserve">практики является: </w:t>
      </w:r>
      <w:r w:rsidRPr="00E6266F">
        <w:rPr>
          <w:color w:val="000000"/>
          <w:lang w:eastAsia="ru-RU"/>
        </w:rPr>
        <w:t xml:space="preserve">получение первичных профессиональных умений и навыков с целью обеспечения непрерывного и последовательного обучения </w:t>
      </w:r>
      <w:r>
        <w:rPr>
          <w:color w:val="000000"/>
          <w:lang w:eastAsia="ru-RU"/>
        </w:rPr>
        <w:t>обучающихся</w:t>
      </w:r>
      <w:r w:rsidRPr="00E6266F">
        <w:rPr>
          <w:color w:val="000000"/>
          <w:lang w:eastAsia="ru-RU"/>
        </w:rPr>
        <w:t xml:space="preserve"> профессиональной деятельности в соответствии с требованиями к уровню подготовки выпускника</w:t>
      </w:r>
      <w:r>
        <w:t>.</w:t>
      </w:r>
    </w:p>
    <w:p w:rsidR="00EA4170" w:rsidRPr="00D66537" w:rsidRDefault="00EA4170" w:rsidP="00EA4170">
      <w:pPr>
        <w:pStyle w:val="ae"/>
        <w:ind w:firstLine="720"/>
        <w:jc w:val="both"/>
      </w:pPr>
      <w:r w:rsidRPr="00D66537">
        <w:t xml:space="preserve">1.2. Задачами </w:t>
      </w:r>
      <w:r>
        <w:t>учебной</w:t>
      </w:r>
      <w:r w:rsidRPr="00D66537">
        <w:t xml:space="preserve"> практики являются: </w:t>
      </w:r>
    </w:p>
    <w:p w:rsidR="00EA4170" w:rsidRPr="00BC2983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закрепление, углубление знаний, умений и навыков, полученных </w:t>
      </w:r>
      <w:proofErr w:type="gramStart"/>
      <w:r>
        <w:rPr>
          <w:color w:val="000000"/>
          <w:lang w:eastAsia="ru-RU"/>
        </w:rPr>
        <w:t>обучающимися</w:t>
      </w:r>
      <w:proofErr w:type="gramEnd"/>
      <w:r w:rsidRPr="00BC2983">
        <w:rPr>
          <w:color w:val="000000"/>
          <w:lang w:eastAsia="ru-RU"/>
        </w:rPr>
        <w:t xml:space="preserve"> в процессе обучения в вузе. </w:t>
      </w:r>
    </w:p>
    <w:p w:rsidR="00EA4170" w:rsidRPr="00BC2983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формирование и развитие у </w:t>
      </w:r>
      <w:r>
        <w:rPr>
          <w:color w:val="000000"/>
          <w:lang w:eastAsia="ru-RU"/>
        </w:rPr>
        <w:t>обучающихся</w:t>
      </w:r>
      <w:r w:rsidRPr="00BC2983">
        <w:rPr>
          <w:color w:val="000000"/>
          <w:lang w:eastAsia="ru-RU"/>
        </w:rPr>
        <w:t xml:space="preserve"> основных профессионально-педагогических умений и опыта осуществления профессиональной деятельности в соответствии с требованиями стандарта высшего образования;</w:t>
      </w:r>
    </w:p>
    <w:p w:rsidR="00EA4170" w:rsidRPr="00BC2983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развитие у </w:t>
      </w:r>
      <w:r w:rsidR="00835174">
        <w:rPr>
          <w:color w:val="000000"/>
          <w:lang w:eastAsia="ru-RU"/>
        </w:rPr>
        <w:t>обучающихся</w:t>
      </w:r>
      <w:r w:rsidRPr="00BC2983">
        <w:rPr>
          <w:color w:val="000000"/>
          <w:lang w:eastAsia="ru-RU"/>
        </w:rPr>
        <w:t xml:space="preserve"> педагогического сознания и профессионально значимых качеств личности;</w:t>
      </w:r>
    </w:p>
    <w:p w:rsidR="00EA4170" w:rsidRPr="00BC2983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>- развитие профессиональной культуры;</w:t>
      </w:r>
    </w:p>
    <w:p w:rsidR="00EA4170" w:rsidRPr="00BC2983" w:rsidRDefault="00EA4170" w:rsidP="00EA4170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>- овладение методами и приемами научного исследования в процессе осуществления научно-исследовательской работы в ходе учебной практики.</w:t>
      </w:r>
    </w:p>
    <w:p w:rsidR="00EA4170" w:rsidRDefault="00EA4170" w:rsidP="00EA4170">
      <w:pPr>
        <w:shd w:val="clear" w:color="auto" w:fill="FFFFFF"/>
        <w:tabs>
          <w:tab w:val="left" w:pos="1080"/>
          <w:tab w:val="left" w:pos="1915"/>
        </w:tabs>
        <w:suppressAutoHyphens w:val="0"/>
        <w:ind w:left="709"/>
        <w:jc w:val="both"/>
        <w:rPr>
          <w:b/>
        </w:rPr>
      </w:pPr>
    </w:p>
    <w:p w:rsidR="00EA4170" w:rsidRDefault="00EA4170" w:rsidP="00EA4170">
      <w:pPr>
        <w:shd w:val="clear" w:color="auto" w:fill="FFFFFF"/>
        <w:tabs>
          <w:tab w:val="left" w:pos="1080"/>
          <w:tab w:val="left" w:pos="1915"/>
        </w:tabs>
        <w:suppressAutoHyphens w:val="0"/>
        <w:ind w:left="709"/>
        <w:jc w:val="both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учебной </w:t>
      </w:r>
      <w:r>
        <w:rPr>
          <w:b/>
          <w:bCs/>
        </w:rPr>
        <w:t>(предметно-содержательной)</w:t>
      </w:r>
      <w:r w:rsidRPr="002F3399">
        <w:rPr>
          <w:b/>
          <w:bCs/>
        </w:rPr>
        <w:t xml:space="preserve"> </w:t>
      </w:r>
      <w:r w:rsidRPr="002F3399">
        <w:rPr>
          <w:b/>
        </w:rPr>
        <w:t>практ</w:t>
      </w:r>
      <w:bookmarkStart w:id="0" w:name="_GoBack"/>
      <w:bookmarkEnd w:id="0"/>
      <w:r w:rsidRPr="002F3399">
        <w:rPr>
          <w:b/>
        </w:rPr>
        <w:t>ики</w:t>
      </w:r>
      <w:r w:rsidRPr="005C3A1F">
        <w:rPr>
          <w:b/>
        </w:rPr>
        <w:t>, соотнесенных с планируемыми результатами освоения ОПОП</w:t>
      </w:r>
    </w:p>
    <w:p w:rsidR="00EA4170" w:rsidRDefault="00EA4170" w:rsidP="00EA41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EA4170" w:rsidRDefault="00EA4170" w:rsidP="00EA41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402"/>
      </w:tblGrid>
      <w:tr w:rsidR="00EA4170" w:rsidRPr="00B16FF8" w:rsidTr="007F57CF">
        <w:tc>
          <w:tcPr>
            <w:tcW w:w="1565" w:type="dxa"/>
            <w:shd w:val="clear" w:color="auto" w:fill="auto"/>
          </w:tcPr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EA4170" w:rsidRPr="00B16FF8" w:rsidRDefault="00EA4170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EA4170" w:rsidRPr="00B16FF8" w:rsidTr="007F57CF">
        <w:tc>
          <w:tcPr>
            <w:tcW w:w="1565" w:type="dxa"/>
            <w:shd w:val="clear" w:color="auto" w:fill="auto"/>
          </w:tcPr>
          <w:p w:rsidR="00EA4170" w:rsidRPr="006B7B9A" w:rsidRDefault="00EA4170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6B7B9A">
              <w:rPr>
                <w:bCs/>
                <w:sz w:val="22"/>
                <w:szCs w:val="22"/>
              </w:rPr>
              <w:t>УК-1</w:t>
            </w:r>
          </w:p>
        </w:tc>
        <w:tc>
          <w:tcPr>
            <w:tcW w:w="2512" w:type="dxa"/>
            <w:shd w:val="clear" w:color="auto" w:fill="auto"/>
          </w:tcPr>
          <w:p w:rsidR="00EA4170" w:rsidRPr="006B7B9A" w:rsidRDefault="00EA4170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Способен осуществлять поиск, критический анализ и синтез информации, применять системный подход для </w:t>
            </w:r>
            <w:r w:rsidRPr="006B7B9A">
              <w:rPr>
                <w:sz w:val="22"/>
                <w:szCs w:val="22"/>
              </w:rPr>
              <w:lastRenderedPageBreak/>
              <w:t>решения поставленных задач</w:t>
            </w:r>
          </w:p>
        </w:tc>
        <w:tc>
          <w:tcPr>
            <w:tcW w:w="2552" w:type="dxa"/>
          </w:tcPr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lastRenderedPageBreak/>
              <w:t xml:space="preserve">УК.1.1. Выбирает источники информации, адекватные поставленным задачам и соответствующие </w:t>
            </w:r>
            <w:r w:rsidRPr="006B7B9A">
              <w:rPr>
                <w:sz w:val="22"/>
                <w:szCs w:val="22"/>
              </w:rPr>
              <w:lastRenderedPageBreak/>
              <w:t>научному мировоззрению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3402" w:type="dxa"/>
            <w:shd w:val="clear" w:color="auto" w:fill="auto"/>
          </w:tcPr>
          <w:p w:rsidR="00EA4170" w:rsidRPr="00C228FE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</w:p>
          <w:p w:rsidR="00EA4170" w:rsidRPr="00C228FE" w:rsidRDefault="00EA4170" w:rsidP="007F57C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</w:rPr>
              <w:t>-пути выбора источников информации, адекватных поставленным целям.</w:t>
            </w:r>
          </w:p>
          <w:p w:rsidR="00EA4170" w:rsidRPr="00C228FE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EA4170" w:rsidRPr="00C228FE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228FE">
              <w:rPr>
                <w:sz w:val="22"/>
                <w:szCs w:val="22"/>
                <w:lang w:eastAsia="ru-RU"/>
              </w:rPr>
              <w:lastRenderedPageBreak/>
              <w:t>-</w:t>
            </w:r>
            <w:r w:rsidRPr="00C228FE">
              <w:rPr>
                <w:sz w:val="22"/>
                <w:szCs w:val="22"/>
              </w:rPr>
              <w:t xml:space="preserve"> осуществлять поиск информации, определять рациональные идеи  и  применять теоретические знания в практических целях</w:t>
            </w:r>
          </w:p>
          <w:p w:rsidR="00EA4170" w:rsidRPr="00C228FE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EA4170" w:rsidRPr="00C228FE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C228FE">
              <w:rPr>
                <w:sz w:val="22"/>
                <w:szCs w:val="22"/>
                <w:lang w:eastAsia="ru-RU"/>
              </w:rPr>
              <w:t xml:space="preserve">- навыками </w:t>
            </w:r>
            <w:r w:rsidRPr="00C228FE">
              <w:rPr>
                <w:sz w:val="22"/>
                <w:szCs w:val="22"/>
              </w:rPr>
              <w:t>поиска информации, определения рациональных идей  и  применения теоретических знаний в практических целях</w:t>
            </w:r>
          </w:p>
          <w:p w:rsidR="00EA4170" w:rsidRPr="006B7B9A" w:rsidRDefault="00EA4170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EA4170" w:rsidRPr="00B16FF8" w:rsidTr="007F57CF">
        <w:tc>
          <w:tcPr>
            <w:tcW w:w="1565" w:type="dxa"/>
            <w:shd w:val="clear" w:color="auto" w:fill="auto"/>
          </w:tcPr>
          <w:p w:rsidR="00EA4170" w:rsidRPr="006B7B9A" w:rsidRDefault="00EA4170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lastRenderedPageBreak/>
              <w:t>ПК-4</w:t>
            </w:r>
          </w:p>
        </w:tc>
        <w:tc>
          <w:tcPr>
            <w:tcW w:w="2512" w:type="dxa"/>
            <w:shd w:val="clear" w:color="auto" w:fill="auto"/>
          </w:tcPr>
          <w:p w:rsidR="00EA4170" w:rsidRPr="006B7B9A" w:rsidRDefault="00EA4170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6B7B9A">
              <w:rPr>
                <w:sz w:val="22"/>
                <w:szCs w:val="22"/>
              </w:rPr>
              <w:t>Способен</w:t>
            </w:r>
            <w:proofErr w:type="gramEnd"/>
            <w:r w:rsidRPr="006B7B9A">
              <w:rPr>
                <w:sz w:val="22"/>
                <w:szCs w:val="22"/>
              </w:rPr>
              <w:t xml:space="preserve"> применять предметные знания при реализации образовательного процесса</w:t>
            </w:r>
          </w:p>
        </w:tc>
        <w:tc>
          <w:tcPr>
            <w:tcW w:w="2552" w:type="dxa"/>
          </w:tcPr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ПК.4.1. Знает закономерности, принципы и уровни формирования и реализации содержания технолого-</w:t>
            </w:r>
            <w:proofErr w:type="spellStart"/>
            <w:r w:rsidRPr="006B7B9A">
              <w:rPr>
                <w:sz w:val="22"/>
                <w:szCs w:val="22"/>
              </w:rPr>
              <w:t>экономи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ческого</w:t>
            </w:r>
            <w:proofErr w:type="spellEnd"/>
            <w:r w:rsidRPr="006B7B9A">
              <w:rPr>
                <w:sz w:val="22"/>
                <w:szCs w:val="22"/>
              </w:rPr>
              <w:t xml:space="preserve"> образования; 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структуру, состав и дидактические единицы содержания школьного предмета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ПК.4.2. Умеет осуществлять отбор учебного содержания для реализации в различных формах обучения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 в соответствии с дидактическими целями и возрастными особенностями обучающихся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ПК.4.3. Владеет </w:t>
            </w:r>
            <w:proofErr w:type="gramStart"/>
            <w:r w:rsidRPr="006B7B9A">
              <w:rPr>
                <w:sz w:val="22"/>
                <w:szCs w:val="22"/>
              </w:rPr>
              <w:t>предметным</w:t>
            </w:r>
            <w:proofErr w:type="gramEnd"/>
            <w:r w:rsidRPr="006B7B9A">
              <w:rPr>
                <w:sz w:val="22"/>
                <w:szCs w:val="22"/>
              </w:rPr>
              <w:t xml:space="preserve"> содержа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нием</w:t>
            </w:r>
            <w:proofErr w:type="spellEnd"/>
            <w:r w:rsidRPr="006B7B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; 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</w:tc>
        <w:tc>
          <w:tcPr>
            <w:tcW w:w="3402" w:type="dxa"/>
            <w:shd w:val="clear" w:color="auto" w:fill="auto"/>
          </w:tcPr>
          <w:p w:rsidR="00EA4170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закономерности, принципы и уровни формирования и реализации содержания технолого-экономического образования; 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структуру, состав и дидактические единицы содержания школьного предмета</w:t>
            </w:r>
          </w:p>
          <w:p w:rsidR="00EA4170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осуществлять отбор учебного содержания для реализации в различных формах обучения экономике в соответствии с дидактическими целями и возрастными особенностями обучающихся</w:t>
            </w:r>
          </w:p>
          <w:p w:rsidR="00EA4170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EA4170" w:rsidRPr="006B7B9A" w:rsidRDefault="00EA4170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предметным содержанием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; 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  <w:p w:rsidR="00EA4170" w:rsidRPr="006B7B9A" w:rsidRDefault="00EA4170" w:rsidP="007F57CF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</w:tbl>
    <w:p w:rsidR="00EA4170" w:rsidRDefault="00EA4170" w:rsidP="00EA4170">
      <w:pPr>
        <w:shd w:val="clear" w:color="auto" w:fill="FFFFFF"/>
        <w:jc w:val="center"/>
        <w:rPr>
          <w:b/>
        </w:rPr>
      </w:pPr>
    </w:p>
    <w:p w:rsidR="00EA4170" w:rsidRPr="00C512EF" w:rsidRDefault="00EA4170" w:rsidP="00EA4170">
      <w:pPr>
        <w:shd w:val="clear" w:color="auto" w:fill="FFFFFF"/>
        <w:jc w:val="center"/>
        <w:rPr>
          <w:b/>
        </w:rPr>
      </w:pPr>
      <w:r w:rsidRPr="005C3A1F">
        <w:rPr>
          <w:b/>
        </w:rPr>
        <w:lastRenderedPageBreak/>
        <w:t xml:space="preserve">3. </w:t>
      </w:r>
      <w:r>
        <w:rPr>
          <w:b/>
        </w:rPr>
        <w:t xml:space="preserve">Место учебной </w:t>
      </w:r>
      <w:r>
        <w:rPr>
          <w:b/>
          <w:bCs/>
        </w:rPr>
        <w:t>(предметно-содержательной)</w:t>
      </w:r>
      <w:r w:rsidRPr="00C03C64">
        <w:rPr>
          <w:b/>
          <w:bCs/>
        </w:rPr>
        <w:t xml:space="preserve"> </w:t>
      </w:r>
      <w:r w:rsidRPr="005C3A1F">
        <w:rPr>
          <w:b/>
        </w:rPr>
        <w:t xml:space="preserve">практики в структуре ОПОП </w:t>
      </w:r>
      <w:proofErr w:type="spellStart"/>
      <w:r w:rsidRPr="005C3A1F">
        <w:rPr>
          <w:b/>
        </w:rPr>
        <w:t>бакалавриата</w:t>
      </w:r>
      <w:proofErr w:type="spellEnd"/>
    </w:p>
    <w:p w:rsidR="00EA4170" w:rsidRDefault="00EA4170" w:rsidP="00EA417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EA4170" w:rsidRPr="004B33AD" w:rsidRDefault="00EA4170" w:rsidP="00EA417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(предметно-содержательная)</w:t>
      </w:r>
      <w:r w:rsidRPr="004B33AD">
        <w:rPr>
          <w:rFonts w:eastAsiaTheme="minorHAnsi"/>
          <w:lang w:eastAsia="en-US"/>
        </w:rPr>
        <w:t xml:space="preserve"> практика является обязательным видом учебной работы бакалавра, входит в </w:t>
      </w:r>
      <w:r>
        <w:rPr>
          <w:rFonts w:eastAsiaTheme="minorHAnsi"/>
          <w:lang w:eastAsia="en-US"/>
        </w:rPr>
        <w:t>модуль «Экономика»</w:t>
      </w:r>
      <w:r w:rsidR="007532E8">
        <w:rPr>
          <w:rFonts w:eastAsiaTheme="minorHAnsi"/>
          <w:lang w:eastAsia="en-US"/>
        </w:rPr>
        <w:t>.</w:t>
      </w:r>
    </w:p>
    <w:p w:rsidR="00EA4170" w:rsidRPr="004B33AD" w:rsidRDefault="00EA4170" w:rsidP="00EA417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Программа учебной </w:t>
      </w:r>
      <w:r>
        <w:rPr>
          <w:rFonts w:eastAsiaTheme="minorHAnsi"/>
          <w:lang w:eastAsia="en-US"/>
        </w:rPr>
        <w:t>(предметно-содержательной)</w:t>
      </w:r>
      <w:r w:rsidRPr="004B33AD">
        <w:rPr>
          <w:rFonts w:eastAsiaTheme="minorHAnsi"/>
          <w:lang w:eastAsia="en-US"/>
        </w:rPr>
        <w:t xml:space="preserve">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4B33AD">
        <w:rPr>
          <w:rFonts w:eastAsiaTheme="minorHAnsi"/>
          <w:lang w:eastAsia="en-US"/>
        </w:rPr>
        <w:t>ВО</w:t>
      </w:r>
      <w:proofErr w:type="gramEnd"/>
      <w:r w:rsidRPr="004B33AD">
        <w:rPr>
          <w:rFonts w:eastAsiaTheme="minorHAnsi"/>
          <w:lang w:eastAsia="en-US"/>
        </w:rPr>
        <w:t xml:space="preserve">) </w:t>
      </w:r>
      <w:proofErr w:type="gramStart"/>
      <w:r w:rsidRPr="004B33AD">
        <w:rPr>
          <w:rFonts w:eastAsiaTheme="minorHAnsi"/>
          <w:lang w:eastAsia="en-US"/>
        </w:rPr>
        <w:t>по</w:t>
      </w:r>
      <w:proofErr w:type="gramEnd"/>
      <w:r w:rsidRPr="004B33AD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EA4170" w:rsidRPr="004B33AD" w:rsidRDefault="00EA4170" w:rsidP="00EA4170">
      <w:pPr>
        <w:tabs>
          <w:tab w:val="left" w:pos="0"/>
        </w:tabs>
        <w:ind w:firstLine="709"/>
        <w:jc w:val="both"/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(предметно-содержательная)</w:t>
      </w:r>
      <w:r w:rsidRPr="004B33AD">
        <w:rPr>
          <w:rFonts w:eastAsiaTheme="minorHAnsi"/>
          <w:lang w:eastAsia="en-US"/>
        </w:rPr>
        <w:t xml:space="preserve"> практика бакалавра в соответствии с ОПОП базируется на основе полученных ранее знаний по таким предметам как «</w:t>
      </w:r>
      <w:r>
        <w:rPr>
          <w:rFonts w:eastAsiaTheme="minorHAnsi"/>
          <w:lang w:eastAsia="en-US"/>
        </w:rPr>
        <w:t>Экономическая теория</w:t>
      </w:r>
      <w:r w:rsidRPr="004B33AD">
        <w:rPr>
          <w:rFonts w:eastAsiaTheme="minorHAnsi"/>
          <w:lang w:eastAsia="en-US"/>
        </w:rPr>
        <w:t>», «</w:t>
      </w:r>
      <w:r>
        <w:rPr>
          <w:rFonts w:eastAsiaTheme="minorHAnsi"/>
          <w:lang w:eastAsia="en-US"/>
        </w:rPr>
        <w:t>Бизнес-планирование</w:t>
      </w:r>
      <w:r w:rsidRPr="004B33AD">
        <w:rPr>
          <w:rFonts w:eastAsiaTheme="minorHAnsi"/>
          <w:lang w:eastAsia="en-US"/>
        </w:rPr>
        <w:t>» и др.</w:t>
      </w:r>
      <w:r w:rsidRPr="004B33AD">
        <w:t xml:space="preserve"> В дальнейшем знания, умения и навыки, полученные обучающимися в период практики, найдут свое применение при изучении дисциплин (модулей) предметной подготовки, а также при прохождении других видов практик.</w:t>
      </w:r>
    </w:p>
    <w:p w:rsidR="00EA4170" w:rsidRDefault="00EA4170" w:rsidP="00EA4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5604A">
        <w:t>Студенты проходят учебную практику  на кафедрах и в лабораториях вуза, обладающих необходимым кадровым и научно-техническим потенциалом.</w:t>
      </w:r>
    </w:p>
    <w:p w:rsidR="00EA4170" w:rsidRPr="002A1518" w:rsidRDefault="00EA4170" w:rsidP="00EA4170">
      <w:pPr>
        <w:tabs>
          <w:tab w:val="right" w:leader="underscore" w:pos="9356"/>
        </w:tabs>
        <w:ind w:firstLine="709"/>
        <w:jc w:val="both"/>
        <w:rPr>
          <w:b/>
          <w:bCs/>
        </w:rPr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t>медико-социальной</w:t>
      </w:r>
      <w:proofErr w:type="gramEnd"/>
      <w: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EA4170" w:rsidRDefault="00EA4170" w:rsidP="00EA4170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</w:p>
    <w:p w:rsidR="00EA4170" w:rsidRDefault="00EA4170" w:rsidP="00EA4170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Pr="00E17A21">
        <w:rPr>
          <w:b/>
        </w:rPr>
        <w:t>учебной</w:t>
      </w:r>
      <w:r w:rsidRPr="00E17A21">
        <w:rPr>
          <w:b/>
          <w:bCs/>
        </w:rPr>
        <w:t xml:space="preserve"> </w:t>
      </w:r>
      <w:r>
        <w:rPr>
          <w:b/>
          <w:bCs/>
        </w:rPr>
        <w:t>(предметно-содержательной)</w:t>
      </w:r>
      <w:r w:rsidRPr="00E17A21">
        <w:rPr>
          <w:b/>
          <w:bCs/>
        </w:rPr>
        <w:t xml:space="preserve"> практики</w:t>
      </w:r>
    </w:p>
    <w:p w:rsidR="00EA4170" w:rsidRPr="004B33AD" w:rsidRDefault="00EA4170" w:rsidP="00EA4170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4B33AD">
        <w:rPr>
          <w:spacing w:val="-2"/>
          <w:lang w:eastAsia="ru-RU"/>
        </w:rPr>
        <w:t xml:space="preserve"> практика осуществляется непрерывно в соответствии с выделенным в календарном учебном графике непрерывного периода учебного времени для проведения учебной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4B33AD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4B33AD">
        <w:rPr>
          <w:spacing w:val="-2"/>
          <w:lang w:eastAsia="ru-RU"/>
        </w:rPr>
        <w:t>ВО</w:t>
      </w:r>
      <w:proofErr w:type="gramEnd"/>
      <w:r w:rsidRPr="004B33AD">
        <w:rPr>
          <w:spacing w:val="-2"/>
          <w:lang w:eastAsia="ru-RU"/>
        </w:rPr>
        <w:t xml:space="preserve"> </w:t>
      </w:r>
      <w:r w:rsidRPr="004B33AD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EA4170" w:rsidRPr="00D642D3" w:rsidRDefault="00EA4170" w:rsidP="00EA4170">
      <w:pPr>
        <w:ind w:firstLine="720"/>
        <w:jc w:val="both"/>
        <w:rPr>
          <w:spacing w:val="-2"/>
          <w:lang w:eastAsia="ru-RU"/>
        </w:rPr>
      </w:pPr>
      <w:r w:rsidRPr="00D642D3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D642D3">
        <w:rPr>
          <w:spacing w:val="-2"/>
          <w:lang w:eastAsia="ru-RU"/>
        </w:rPr>
        <w:t xml:space="preserve"> практика организуется стационарно в структурных </w:t>
      </w:r>
      <w:r w:rsidRPr="00D642D3">
        <w:rPr>
          <w:rFonts w:eastAsia="Calibri"/>
          <w:lang w:eastAsia="en-US"/>
        </w:rPr>
        <w:t>подразделениях университета</w:t>
      </w:r>
      <w:r w:rsidRPr="00D642D3">
        <w:rPr>
          <w:spacing w:val="-2"/>
          <w:lang w:eastAsia="ru-RU"/>
        </w:rPr>
        <w:t>.</w:t>
      </w:r>
    </w:p>
    <w:p w:rsidR="00EA4170" w:rsidRDefault="00EA4170" w:rsidP="00EA4170">
      <w:pPr>
        <w:tabs>
          <w:tab w:val="right" w:leader="underscore" w:pos="9356"/>
        </w:tabs>
        <w:jc w:val="center"/>
        <w:rPr>
          <w:b/>
          <w:bCs/>
        </w:rPr>
      </w:pPr>
    </w:p>
    <w:p w:rsidR="00EA4170" w:rsidRDefault="00EA4170" w:rsidP="00EA4170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>
        <w:rPr>
          <w:b/>
          <w:bCs/>
        </w:rPr>
        <w:t xml:space="preserve">Структура и содержание </w:t>
      </w:r>
      <w:r>
        <w:rPr>
          <w:b/>
        </w:rPr>
        <w:t>учебной</w:t>
      </w:r>
      <w:r>
        <w:rPr>
          <w:b/>
          <w:bCs/>
        </w:rPr>
        <w:t xml:space="preserve"> (предметно-содержательной)</w:t>
      </w:r>
      <w:r w:rsidRPr="00C03C64">
        <w:rPr>
          <w:b/>
          <w:bCs/>
        </w:rPr>
        <w:t xml:space="preserve"> практики 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Подготовительн</w:t>
      </w:r>
      <w:r>
        <w:rPr>
          <w:spacing w:val="4"/>
          <w:lang w:eastAsia="ru-RU"/>
        </w:rPr>
        <w:t>о-организационный этап</w:t>
      </w:r>
      <w:r w:rsidRPr="00D66537">
        <w:rPr>
          <w:spacing w:val="4"/>
          <w:lang w:eastAsia="ru-RU"/>
        </w:rPr>
        <w:t xml:space="preserve"> включает: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инструктаж по технике безопасности на рабочем месте;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планирование работы на период практики.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spacing w:val="4"/>
          <w:lang w:eastAsia="ru-RU"/>
        </w:rPr>
        <w:t>Производственный</w:t>
      </w:r>
      <w:r w:rsidRPr="00D66537">
        <w:rPr>
          <w:spacing w:val="4"/>
          <w:lang w:eastAsia="ru-RU"/>
        </w:rPr>
        <w:t xml:space="preserve"> этап предполагает:</w:t>
      </w:r>
    </w:p>
    <w:p w:rsidR="00EA4170" w:rsidRPr="00C228FE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i/>
          <w:iCs/>
        </w:rPr>
        <w:t xml:space="preserve">- </w:t>
      </w:r>
      <w:r w:rsidRPr="00C228FE">
        <w:rPr>
          <w:iCs/>
        </w:rPr>
        <w:t>ознакомление с работой и материально-технической базой учебных мастерских</w:t>
      </w:r>
      <w:r w:rsidRPr="00C228FE">
        <w:rPr>
          <w:spacing w:val="4"/>
          <w:lang w:eastAsia="ru-RU"/>
        </w:rPr>
        <w:t xml:space="preserve"> </w:t>
      </w:r>
    </w:p>
    <w:p w:rsidR="00EA4170" w:rsidRPr="00C228FE" w:rsidRDefault="00EA4170" w:rsidP="00EA4170">
      <w:pPr>
        <w:tabs>
          <w:tab w:val="left" w:pos="0"/>
        </w:tabs>
        <w:ind w:firstLine="576"/>
        <w:jc w:val="both"/>
      </w:pPr>
      <w:r w:rsidRPr="00C228FE">
        <w:rPr>
          <w:iCs/>
        </w:rPr>
        <w:t>-</w:t>
      </w:r>
      <w:r>
        <w:rPr>
          <w:iCs/>
        </w:rPr>
        <w:t xml:space="preserve"> </w:t>
      </w:r>
      <w:r w:rsidRPr="00C228FE">
        <w:rPr>
          <w:iCs/>
        </w:rPr>
        <w:t>выполнение  индивидуального задания для самостоятельного выполнения.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Заключительный этап включает: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обработку и анализ полученной информации: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подготовку отчетной документации;</w:t>
      </w:r>
    </w:p>
    <w:p w:rsidR="00EA4170" w:rsidRPr="00D66537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оформление отчета по практике.</w:t>
      </w:r>
    </w:p>
    <w:p w:rsidR="00EA4170" w:rsidRDefault="00EA4170" w:rsidP="00EA4170">
      <w:pPr>
        <w:shd w:val="clear" w:color="auto" w:fill="FFFFFF"/>
        <w:ind w:firstLine="576"/>
        <w:jc w:val="both"/>
        <w:rPr>
          <w:spacing w:val="4"/>
          <w:lang w:eastAsia="ru-RU"/>
        </w:rPr>
      </w:pPr>
    </w:p>
    <w:p w:rsidR="00EA4170" w:rsidRDefault="00EA4170" w:rsidP="00EA4170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EA4170" w:rsidRPr="00C43431" w:rsidRDefault="00EA4170" w:rsidP="00EA417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EA4170" w:rsidRDefault="00EA4170" w:rsidP="00EA4170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Козлова Е.П.</w:t>
      </w:r>
      <w:r w:rsidRPr="00E17A21">
        <w:t xml:space="preserve">,  </w:t>
      </w:r>
      <w:r>
        <w:t xml:space="preserve">ст. преподаватель </w:t>
      </w:r>
      <w:r w:rsidRPr="00E17A21">
        <w:t xml:space="preserve">кафедры </w:t>
      </w:r>
      <w:r>
        <w:t>экономики предприятия</w:t>
      </w:r>
    </w:p>
    <w:p w:rsidR="00835174" w:rsidRDefault="00835174">
      <w:pPr>
        <w:suppressAutoHyphens w:val="0"/>
      </w:pPr>
      <w:r>
        <w:br w:type="page"/>
      </w:r>
    </w:p>
    <w:p w:rsidR="00835174" w:rsidRPr="006E1E36" w:rsidRDefault="00835174" w:rsidP="00835174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835174" w:rsidRPr="006E1E36" w:rsidRDefault="00835174" w:rsidP="00835174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УЧЕБНОЙ </w:t>
      </w:r>
      <w:r w:rsidRPr="006E1E36">
        <w:rPr>
          <w:b/>
        </w:rPr>
        <w:t>ПРАКТИКИ</w:t>
      </w:r>
    </w:p>
    <w:p w:rsidR="00835174" w:rsidRDefault="00835174" w:rsidP="00835174">
      <w:pPr>
        <w:jc w:val="center"/>
        <w:rPr>
          <w:b/>
        </w:rPr>
      </w:pPr>
    </w:p>
    <w:p w:rsidR="00835174" w:rsidRPr="00D3313D" w:rsidRDefault="00835174" w:rsidP="00835174">
      <w:pPr>
        <w:jc w:val="center"/>
        <w:rPr>
          <w:b/>
        </w:rPr>
      </w:pPr>
      <w:r>
        <w:rPr>
          <w:b/>
        </w:rPr>
        <w:t xml:space="preserve">по направлению подготовки </w:t>
      </w:r>
    </w:p>
    <w:p w:rsidR="00835174" w:rsidRPr="00665CA6" w:rsidRDefault="00835174" w:rsidP="00835174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835174" w:rsidRPr="00D3313D" w:rsidRDefault="00835174" w:rsidP="00835174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835174" w:rsidRPr="00665CA6" w:rsidRDefault="00835174" w:rsidP="00835174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835174" w:rsidRPr="00D3313D" w:rsidRDefault="00835174" w:rsidP="00835174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835174" w:rsidRPr="00665CA6" w:rsidRDefault="00835174" w:rsidP="00835174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835174" w:rsidRPr="00D3313D" w:rsidRDefault="00835174" w:rsidP="00835174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835174" w:rsidRPr="00665CA6" w:rsidRDefault="00835174" w:rsidP="00835174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835174" w:rsidRDefault="00835174" w:rsidP="00835174">
      <w:pPr>
        <w:jc w:val="center"/>
        <w:outlineLvl w:val="2"/>
        <w:rPr>
          <w:i/>
        </w:rPr>
      </w:pPr>
    </w:p>
    <w:p w:rsidR="00835174" w:rsidRDefault="00835174" w:rsidP="00835174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835174" w:rsidRPr="00D66537" w:rsidRDefault="00835174" w:rsidP="00835174">
      <w:pPr>
        <w:jc w:val="center"/>
        <w:outlineLvl w:val="2"/>
        <w:rPr>
          <w:bCs/>
        </w:rPr>
      </w:pPr>
      <w:r>
        <w:rPr>
          <w:bCs/>
        </w:rPr>
        <w:t>учебная (предметно-содержательная)</w:t>
      </w:r>
    </w:p>
    <w:p w:rsidR="00835174" w:rsidRDefault="00835174" w:rsidP="00835174">
      <w:pPr>
        <w:jc w:val="center"/>
        <w:rPr>
          <w:b/>
          <w:sz w:val="28"/>
          <w:szCs w:val="28"/>
        </w:rPr>
      </w:pPr>
    </w:p>
    <w:p w:rsidR="00835174" w:rsidRPr="002F3399" w:rsidRDefault="00835174" w:rsidP="00835174">
      <w:pPr>
        <w:shd w:val="clear" w:color="auto" w:fill="FFFFFF"/>
        <w:ind w:left="142" w:hanging="142"/>
        <w:jc w:val="center"/>
        <w:rPr>
          <w:b/>
        </w:rPr>
      </w:pPr>
      <w:r w:rsidRPr="002F3399">
        <w:rPr>
          <w:b/>
        </w:rPr>
        <w:t>1. Цели и задачи учебной</w:t>
      </w:r>
      <w:r w:rsidRPr="002F3399">
        <w:rPr>
          <w:b/>
          <w:bCs/>
        </w:rPr>
        <w:t xml:space="preserve"> </w:t>
      </w:r>
      <w:r>
        <w:rPr>
          <w:b/>
          <w:bCs/>
        </w:rPr>
        <w:t>(предметно-содержательной)</w:t>
      </w:r>
      <w:r w:rsidRPr="002F3399">
        <w:rPr>
          <w:b/>
          <w:bCs/>
        </w:rPr>
        <w:t xml:space="preserve"> практики</w:t>
      </w:r>
    </w:p>
    <w:p w:rsidR="00835174" w:rsidRPr="00D3313D" w:rsidRDefault="00835174" w:rsidP="00835174">
      <w:pPr>
        <w:ind w:firstLine="709"/>
        <w:jc w:val="center"/>
        <w:rPr>
          <w:b/>
        </w:rPr>
      </w:pPr>
    </w:p>
    <w:p w:rsidR="00835174" w:rsidRPr="00834E9C" w:rsidRDefault="00835174" w:rsidP="00835174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A1518">
        <w:rPr>
          <w:color w:val="1D1B11"/>
          <w:spacing w:val="-1"/>
        </w:rPr>
        <w:t xml:space="preserve">1.1. </w:t>
      </w:r>
      <w:r w:rsidRPr="002A1518">
        <w:t>Цел</w:t>
      </w:r>
      <w:r>
        <w:t>ью</w:t>
      </w:r>
      <w:r w:rsidRPr="002A1518">
        <w:t xml:space="preserve"> </w:t>
      </w:r>
      <w:r w:rsidRPr="004B33AD">
        <w:t xml:space="preserve">учебной </w:t>
      </w:r>
      <w:r w:rsidRPr="002A1518">
        <w:t xml:space="preserve">практики является: </w:t>
      </w:r>
      <w:r w:rsidRPr="00E6266F">
        <w:rPr>
          <w:color w:val="000000"/>
          <w:lang w:eastAsia="ru-RU"/>
        </w:rPr>
        <w:t xml:space="preserve">получение первичных профессиональных умений и навыков с целью обеспечения непрерывного и последовательного обучения </w:t>
      </w:r>
      <w:r>
        <w:rPr>
          <w:color w:val="000000"/>
          <w:lang w:eastAsia="ru-RU"/>
        </w:rPr>
        <w:t>обучающихся</w:t>
      </w:r>
      <w:r w:rsidRPr="00E6266F">
        <w:rPr>
          <w:color w:val="000000"/>
          <w:lang w:eastAsia="ru-RU"/>
        </w:rPr>
        <w:t xml:space="preserve"> профессиональной деятельности в соответствии с требованиями к уровню подготовки выпускника</w:t>
      </w:r>
      <w:r>
        <w:t>.</w:t>
      </w:r>
    </w:p>
    <w:p w:rsidR="00835174" w:rsidRPr="00D66537" w:rsidRDefault="00835174" w:rsidP="00835174">
      <w:pPr>
        <w:pStyle w:val="ae"/>
        <w:ind w:firstLine="720"/>
        <w:jc w:val="both"/>
      </w:pPr>
      <w:r w:rsidRPr="00D66537">
        <w:t xml:space="preserve">1.2. Задачами </w:t>
      </w:r>
      <w:r>
        <w:t>учебной</w:t>
      </w:r>
      <w:r w:rsidRPr="00D66537">
        <w:t xml:space="preserve"> практики являются: </w:t>
      </w:r>
    </w:p>
    <w:p w:rsidR="00835174" w:rsidRPr="00BC2983" w:rsidRDefault="00835174" w:rsidP="00835174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закрепление, углубление знаний, умений и навыков, полученных </w:t>
      </w:r>
      <w:proofErr w:type="gramStart"/>
      <w:r>
        <w:rPr>
          <w:color w:val="000000"/>
          <w:lang w:eastAsia="ru-RU"/>
        </w:rPr>
        <w:t>обучающимися</w:t>
      </w:r>
      <w:proofErr w:type="gramEnd"/>
      <w:r w:rsidRPr="00BC2983">
        <w:rPr>
          <w:color w:val="000000"/>
          <w:lang w:eastAsia="ru-RU"/>
        </w:rPr>
        <w:t xml:space="preserve"> в процессе обучения в вузе. </w:t>
      </w:r>
    </w:p>
    <w:p w:rsidR="00835174" w:rsidRPr="00BC2983" w:rsidRDefault="00835174" w:rsidP="00835174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формирование и развитие у </w:t>
      </w:r>
      <w:r>
        <w:rPr>
          <w:color w:val="000000"/>
          <w:lang w:eastAsia="ru-RU"/>
        </w:rPr>
        <w:t>обучающихся</w:t>
      </w:r>
      <w:r w:rsidRPr="00BC2983">
        <w:rPr>
          <w:color w:val="000000"/>
          <w:lang w:eastAsia="ru-RU"/>
        </w:rPr>
        <w:t xml:space="preserve"> основных профессионально-педагогических умений и опыта осуществления профессиональной деятельности в соответствии с требованиями стандарта высшего образования;</w:t>
      </w:r>
    </w:p>
    <w:p w:rsidR="00835174" w:rsidRPr="00BC2983" w:rsidRDefault="00835174" w:rsidP="00835174">
      <w:pPr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BC2983">
        <w:rPr>
          <w:color w:val="000000"/>
          <w:lang w:eastAsia="ru-RU"/>
        </w:rPr>
        <w:t xml:space="preserve">- развитие у </w:t>
      </w:r>
      <w:r>
        <w:rPr>
          <w:color w:val="000000"/>
          <w:lang w:eastAsia="ru-RU"/>
        </w:rPr>
        <w:t>обучающихся</w:t>
      </w:r>
      <w:r w:rsidRPr="00BC2983">
        <w:rPr>
          <w:color w:val="000000"/>
          <w:lang w:eastAsia="ru-RU"/>
        </w:rPr>
        <w:t xml:space="preserve"> педагогического сознания и профессионально значимых качеств</w:t>
      </w:r>
      <w:r>
        <w:rPr>
          <w:color w:val="000000"/>
          <w:lang w:eastAsia="ru-RU"/>
        </w:rPr>
        <w:t xml:space="preserve"> личности.</w:t>
      </w:r>
    </w:p>
    <w:p w:rsidR="00835174" w:rsidRDefault="00835174" w:rsidP="00835174">
      <w:pPr>
        <w:shd w:val="clear" w:color="auto" w:fill="FFFFFF"/>
        <w:tabs>
          <w:tab w:val="left" w:pos="1080"/>
          <w:tab w:val="left" w:pos="1915"/>
        </w:tabs>
        <w:suppressAutoHyphens w:val="0"/>
        <w:ind w:left="709"/>
        <w:jc w:val="both"/>
        <w:rPr>
          <w:b/>
        </w:rPr>
      </w:pPr>
    </w:p>
    <w:p w:rsidR="00835174" w:rsidRDefault="00835174" w:rsidP="00835174">
      <w:pPr>
        <w:shd w:val="clear" w:color="auto" w:fill="FFFFFF"/>
        <w:tabs>
          <w:tab w:val="left" w:pos="1080"/>
          <w:tab w:val="left" w:pos="1915"/>
        </w:tabs>
        <w:suppressAutoHyphens w:val="0"/>
        <w:ind w:left="709"/>
        <w:jc w:val="both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учебной </w:t>
      </w:r>
      <w:r>
        <w:rPr>
          <w:b/>
          <w:bCs/>
        </w:rPr>
        <w:t>(предметно-содержательной)</w:t>
      </w:r>
      <w:r w:rsidRPr="002F3399">
        <w:rPr>
          <w:b/>
          <w:bCs/>
        </w:rPr>
        <w:t xml:space="preserve"> </w:t>
      </w:r>
      <w:r w:rsidRPr="002F3399">
        <w:rPr>
          <w:b/>
        </w:rPr>
        <w:t>практики</w:t>
      </w:r>
      <w:r w:rsidRPr="005C3A1F">
        <w:rPr>
          <w:b/>
        </w:rPr>
        <w:t>, соотнесенных с планируемыми результатами освоения ОПОП</w:t>
      </w:r>
    </w:p>
    <w:p w:rsidR="00835174" w:rsidRDefault="00835174" w:rsidP="008351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835174" w:rsidRDefault="00835174" w:rsidP="0083517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402"/>
      </w:tblGrid>
      <w:tr w:rsidR="00835174" w:rsidRPr="00B16FF8" w:rsidTr="007F57CF">
        <w:tc>
          <w:tcPr>
            <w:tcW w:w="1565" w:type="dxa"/>
            <w:shd w:val="clear" w:color="auto" w:fill="auto"/>
          </w:tcPr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835174" w:rsidRPr="00B16FF8" w:rsidRDefault="00835174" w:rsidP="007F57C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835174" w:rsidRPr="00B16FF8" w:rsidTr="007F57CF">
        <w:tc>
          <w:tcPr>
            <w:tcW w:w="1565" w:type="dxa"/>
            <w:shd w:val="clear" w:color="auto" w:fill="auto"/>
          </w:tcPr>
          <w:p w:rsidR="00835174" w:rsidRPr="006B7B9A" w:rsidRDefault="00835174" w:rsidP="007F57C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ПК-4</w:t>
            </w:r>
          </w:p>
        </w:tc>
        <w:tc>
          <w:tcPr>
            <w:tcW w:w="2512" w:type="dxa"/>
            <w:shd w:val="clear" w:color="auto" w:fill="auto"/>
          </w:tcPr>
          <w:p w:rsidR="00835174" w:rsidRPr="006B7B9A" w:rsidRDefault="00835174" w:rsidP="007F57C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6B7B9A">
              <w:rPr>
                <w:sz w:val="22"/>
                <w:szCs w:val="22"/>
              </w:rPr>
              <w:t>Способен</w:t>
            </w:r>
            <w:proofErr w:type="gramEnd"/>
            <w:r w:rsidRPr="006B7B9A">
              <w:rPr>
                <w:sz w:val="22"/>
                <w:szCs w:val="22"/>
              </w:rPr>
              <w:t xml:space="preserve"> применять предметные знания при реализации образовательного процесса</w:t>
            </w:r>
          </w:p>
        </w:tc>
        <w:tc>
          <w:tcPr>
            <w:tcW w:w="2552" w:type="dxa"/>
          </w:tcPr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ПК.4.1. Знает закономерности, принципы и уровни формирования и реализации содержания технолого-</w:t>
            </w:r>
            <w:proofErr w:type="spellStart"/>
            <w:r w:rsidRPr="006B7B9A">
              <w:rPr>
                <w:sz w:val="22"/>
                <w:szCs w:val="22"/>
              </w:rPr>
              <w:t>экономи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ческого</w:t>
            </w:r>
            <w:proofErr w:type="spellEnd"/>
            <w:r w:rsidRPr="006B7B9A">
              <w:rPr>
                <w:sz w:val="22"/>
                <w:szCs w:val="22"/>
              </w:rPr>
              <w:t xml:space="preserve"> образования; 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структуру, состав и </w:t>
            </w:r>
            <w:r w:rsidRPr="006B7B9A">
              <w:rPr>
                <w:sz w:val="22"/>
                <w:szCs w:val="22"/>
              </w:rPr>
              <w:lastRenderedPageBreak/>
              <w:t>дидактические единицы содержания школьного предмета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ПК.4.2. Умеет осуществлять отбор учебного содержания для реализации в различных формах обучения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 в соответствии с дидактическими целями и возрастными особенностями обучающихся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ПК.4.3. Владеет </w:t>
            </w:r>
            <w:proofErr w:type="gramStart"/>
            <w:r w:rsidRPr="006B7B9A">
              <w:rPr>
                <w:sz w:val="22"/>
                <w:szCs w:val="22"/>
              </w:rPr>
              <w:t>предметным</w:t>
            </w:r>
            <w:proofErr w:type="gramEnd"/>
            <w:r w:rsidRPr="006B7B9A">
              <w:rPr>
                <w:sz w:val="22"/>
                <w:szCs w:val="22"/>
              </w:rPr>
              <w:t xml:space="preserve"> содержа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B7B9A">
              <w:rPr>
                <w:sz w:val="22"/>
                <w:szCs w:val="22"/>
              </w:rPr>
              <w:t>нием</w:t>
            </w:r>
            <w:proofErr w:type="spellEnd"/>
            <w:r w:rsidRPr="006B7B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; 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</w:tc>
        <w:tc>
          <w:tcPr>
            <w:tcW w:w="3402" w:type="dxa"/>
            <w:shd w:val="clear" w:color="auto" w:fill="auto"/>
          </w:tcPr>
          <w:p w:rsidR="00835174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закономерности, принципы и уровни формирования и реализации содержания технолого-экономического образования; 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структуру, состав и дидактические единицы </w:t>
            </w:r>
            <w:r w:rsidRPr="006B7B9A">
              <w:rPr>
                <w:sz w:val="22"/>
                <w:szCs w:val="22"/>
              </w:rPr>
              <w:lastRenderedPageBreak/>
              <w:t>содержания школьного предмета</w:t>
            </w:r>
          </w:p>
          <w:p w:rsidR="00835174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835174" w:rsidRPr="006B7B9A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6B7B9A">
              <w:rPr>
                <w:sz w:val="22"/>
                <w:szCs w:val="22"/>
              </w:rPr>
              <w:t xml:space="preserve"> осуществлять отбор учебного содержания для реализации в различных формах обучения экономике в соответствии с дидактическими целями и возрастными особенностями обучающихся</w:t>
            </w:r>
          </w:p>
          <w:p w:rsidR="00835174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835174" w:rsidRPr="006B7B9A" w:rsidRDefault="00835174" w:rsidP="007F57CF">
            <w:pPr>
              <w:rPr>
                <w:sz w:val="22"/>
                <w:szCs w:val="22"/>
              </w:rPr>
            </w:pPr>
            <w:r w:rsidRPr="006B7B9A">
              <w:rPr>
                <w:sz w:val="22"/>
                <w:szCs w:val="22"/>
              </w:rPr>
              <w:t xml:space="preserve">предметным содержанием </w:t>
            </w:r>
            <w:r>
              <w:rPr>
                <w:sz w:val="22"/>
                <w:szCs w:val="22"/>
              </w:rPr>
              <w:t>экономики</w:t>
            </w:r>
            <w:r w:rsidRPr="006B7B9A">
              <w:rPr>
                <w:sz w:val="22"/>
                <w:szCs w:val="22"/>
              </w:rPr>
              <w:t xml:space="preserve">; </w:t>
            </w:r>
          </w:p>
          <w:p w:rsidR="00835174" w:rsidRPr="006B7B9A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6B7B9A">
              <w:rPr>
                <w:sz w:val="22"/>
                <w:szCs w:val="22"/>
              </w:rPr>
              <w:t>умениями отбора вариативного содержания с учетом взаимосвязи урочной и внеурочной форм обучения</w:t>
            </w:r>
          </w:p>
          <w:p w:rsidR="00835174" w:rsidRPr="006B7B9A" w:rsidRDefault="00835174" w:rsidP="007F57CF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</w:tr>
    </w:tbl>
    <w:p w:rsidR="00835174" w:rsidRDefault="00835174" w:rsidP="00835174">
      <w:pPr>
        <w:shd w:val="clear" w:color="auto" w:fill="FFFFFF"/>
        <w:jc w:val="center"/>
        <w:rPr>
          <w:b/>
        </w:rPr>
      </w:pPr>
    </w:p>
    <w:p w:rsidR="00835174" w:rsidRPr="00C512EF" w:rsidRDefault="00835174" w:rsidP="00835174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учебной </w:t>
      </w:r>
      <w:r>
        <w:rPr>
          <w:b/>
          <w:bCs/>
        </w:rPr>
        <w:t>(предметно-содержательной)</w:t>
      </w:r>
      <w:r w:rsidRPr="00C03C64">
        <w:rPr>
          <w:b/>
          <w:bCs/>
        </w:rPr>
        <w:t xml:space="preserve"> </w:t>
      </w:r>
      <w:r w:rsidRPr="005C3A1F">
        <w:rPr>
          <w:b/>
        </w:rPr>
        <w:t xml:space="preserve">практики в структуре ОПОП </w:t>
      </w:r>
      <w:proofErr w:type="spellStart"/>
      <w:r w:rsidRPr="005C3A1F">
        <w:rPr>
          <w:b/>
        </w:rPr>
        <w:t>бакалавриата</w:t>
      </w:r>
      <w:proofErr w:type="spellEnd"/>
    </w:p>
    <w:p w:rsidR="00835174" w:rsidRDefault="00835174" w:rsidP="008351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835174" w:rsidRPr="004B33AD" w:rsidRDefault="00835174" w:rsidP="008351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(предметно-содержательная)</w:t>
      </w:r>
      <w:r w:rsidRPr="004B33AD">
        <w:rPr>
          <w:rFonts w:eastAsiaTheme="minorHAnsi"/>
          <w:lang w:eastAsia="en-US"/>
        </w:rPr>
        <w:t xml:space="preserve"> практика является обязательным видом учебной работы бакалавра, входит в </w:t>
      </w:r>
      <w:r>
        <w:rPr>
          <w:rFonts w:eastAsiaTheme="minorHAnsi"/>
          <w:lang w:eastAsia="en-US"/>
        </w:rPr>
        <w:t>модуль «Основы финансовой подготовки»</w:t>
      </w:r>
      <w:r w:rsidR="007532E8">
        <w:rPr>
          <w:rFonts w:eastAsiaTheme="minorHAnsi"/>
          <w:lang w:eastAsia="en-US"/>
        </w:rPr>
        <w:t>.</w:t>
      </w:r>
    </w:p>
    <w:p w:rsidR="00835174" w:rsidRPr="004B33AD" w:rsidRDefault="00835174" w:rsidP="0083517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 xml:space="preserve">Программа учебной </w:t>
      </w:r>
      <w:r>
        <w:rPr>
          <w:rFonts w:eastAsiaTheme="minorHAnsi"/>
          <w:lang w:eastAsia="en-US"/>
        </w:rPr>
        <w:t>(предметно-содержательной)</w:t>
      </w:r>
      <w:r w:rsidRPr="004B33AD">
        <w:rPr>
          <w:rFonts w:eastAsiaTheme="minorHAnsi"/>
          <w:lang w:eastAsia="en-US"/>
        </w:rPr>
        <w:t xml:space="preserve">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4B33AD">
        <w:rPr>
          <w:rFonts w:eastAsiaTheme="minorHAnsi"/>
          <w:lang w:eastAsia="en-US"/>
        </w:rPr>
        <w:t>ВО</w:t>
      </w:r>
      <w:proofErr w:type="gramEnd"/>
      <w:r w:rsidRPr="004B33AD">
        <w:rPr>
          <w:rFonts w:eastAsiaTheme="minorHAnsi"/>
          <w:lang w:eastAsia="en-US"/>
        </w:rPr>
        <w:t xml:space="preserve">) </w:t>
      </w:r>
      <w:proofErr w:type="gramStart"/>
      <w:r w:rsidRPr="004B33AD">
        <w:rPr>
          <w:rFonts w:eastAsiaTheme="minorHAnsi"/>
          <w:lang w:eastAsia="en-US"/>
        </w:rPr>
        <w:t>по</w:t>
      </w:r>
      <w:proofErr w:type="gramEnd"/>
      <w:r w:rsidRPr="004B33AD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835174" w:rsidRPr="004B33AD" w:rsidRDefault="00835174" w:rsidP="00835174">
      <w:pPr>
        <w:tabs>
          <w:tab w:val="left" w:pos="0"/>
        </w:tabs>
        <w:ind w:firstLine="709"/>
        <w:jc w:val="both"/>
      </w:pPr>
      <w:r w:rsidRPr="004B33AD">
        <w:rPr>
          <w:rFonts w:eastAsiaTheme="minorHAnsi"/>
          <w:lang w:eastAsia="en-US"/>
        </w:rPr>
        <w:t xml:space="preserve">Учебная </w:t>
      </w:r>
      <w:r>
        <w:rPr>
          <w:rFonts w:eastAsiaTheme="minorHAnsi"/>
          <w:lang w:eastAsia="en-US"/>
        </w:rPr>
        <w:t>(предметно-содержательная)</w:t>
      </w:r>
      <w:r w:rsidRPr="004B33AD">
        <w:rPr>
          <w:rFonts w:eastAsiaTheme="minorHAnsi"/>
          <w:lang w:eastAsia="en-US"/>
        </w:rPr>
        <w:t xml:space="preserve"> практика бакалавра в соответствии с ОПОП базируется на основе полученных ранее знаний по предметам </w:t>
      </w:r>
      <w:r>
        <w:rPr>
          <w:rFonts w:eastAsiaTheme="minorHAnsi"/>
          <w:lang w:eastAsia="en-US"/>
        </w:rPr>
        <w:t>входя</w:t>
      </w:r>
      <w:r w:rsidR="007532E8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их в модуль «Основы финансовой подготовки»</w:t>
      </w:r>
      <w:r w:rsidRPr="004B33AD">
        <w:rPr>
          <w:rFonts w:eastAsiaTheme="minorHAnsi"/>
          <w:lang w:eastAsia="en-US"/>
        </w:rPr>
        <w:t>.</w:t>
      </w:r>
      <w:r w:rsidRPr="004B33AD">
        <w:t xml:space="preserve"> В дальнейшем знания, умения и навыки, полученные обучающимися в период практики, найдут свое применение при изучении дисциплин (модулей) предметной подготовки, а также при прохождении других видов практик.</w:t>
      </w:r>
    </w:p>
    <w:p w:rsidR="00835174" w:rsidRDefault="00835174" w:rsidP="008351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A5604A">
        <w:t>Студенты проходят учебную практику  на кафедрах и в лабораториях вуза, обладающих необходимым кадровым и научно-техническим потенциалом.</w:t>
      </w:r>
    </w:p>
    <w:p w:rsidR="00835174" w:rsidRPr="002A1518" w:rsidRDefault="00835174" w:rsidP="00835174">
      <w:pPr>
        <w:tabs>
          <w:tab w:val="right" w:leader="underscore" w:pos="9356"/>
        </w:tabs>
        <w:ind w:firstLine="709"/>
        <w:jc w:val="both"/>
        <w:rPr>
          <w:b/>
          <w:bCs/>
        </w:rPr>
      </w:pPr>
      <w: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>
        <w:t>медико-социальной</w:t>
      </w:r>
      <w:proofErr w:type="gramEnd"/>
      <w: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835174" w:rsidRDefault="00835174" w:rsidP="00835174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</w:p>
    <w:p w:rsidR="00835174" w:rsidRDefault="00835174" w:rsidP="00835174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 w:rsidRPr="00E17A21">
        <w:rPr>
          <w:b/>
        </w:rPr>
        <w:t>учебной</w:t>
      </w:r>
      <w:r w:rsidRPr="00E17A21">
        <w:rPr>
          <w:b/>
          <w:bCs/>
        </w:rPr>
        <w:t xml:space="preserve"> </w:t>
      </w:r>
      <w:r>
        <w:rPr>
          <w:b/>
          <w:bCs/>
        </w:rPr>
        <w:t>(предметно-содержательной)</w:t>
      </w:r>
      <w:r w:rsidRPr="00E17A21">
        <w:rPr>
          <w:b/>
          <w:bCs/>
        </w:rPr>
        <w:t xml:space="preserve"> практики</w:t>
      </w:r>
    </w:p>
    <w:p w:rsidR="00835174" w:rsidRPr="004B33AD" w:rsidRDefault="00835174" w:rsidP="00835174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4B33AD">
        <w:rPr>
          <w:spacing w:val="-2"/>
          <w:lang w:eastAsia="ru-RU"/>
        </w:rPr>
        <w:t xml:space="preserve">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4B33AD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4B33AD">
        <w:rPr>
          <w:spacing w:val="-2"/>
          <w:lang w:eastAsia="ru-RU"/>
        </w:rPr>
        <w:t>ВО</w:t>
      </w:r>
      <w:proofErr w:type="gramEnd"/>
      <w:r w:rsidRPr="004B33AD">
        <w:rPr>
          <w:spacing w:val="-2"/>
          <w:lang w:eastAsia="ru-RU"/>
        </w:rPr>
        <w:t xml:space="preserve"> </w:t>
      </w:r>
      <w:r w:rsidRPr="004B33AD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835174" w:rsidRPr="00D642D3" w:rsidRDefault="00835174" w:rsidP="00835174">
      <w:pPr>
        <w:ind w:firstLine="720"/>
        <w:jc w:val="both"/>
        <w:rPr>
          <w:spacing w:val="-2"/>
          <w:lang w:eastAsia="ru-RU"/>
        </w:rPr>
      </w:pPr>
      <w:r w:rsidRPr="00D642D3">
        <w:rPr>
          <w:spacing w:val="-2"/>
          <w:lang w:eastAsia="ru-RU"/>
        </w:rPr>
        <w:t xml:space="preserve">Учебная </w:t>
      </w:r>
      <w:r>
        <w:rPr>
          <w:spacing w:val="-2"/>
          <w:lang w:eastAsia="ru-RU"/>
        </w:rPr>
        <w:t>(</w:t>
      </w:r>
      <w:r>
        <w:rPr>
          <w:rFonts w:eastAsiaTheme="minorHAnsi"/>
          <w:lang w:eastAsia="en-US"/>
        </w:rPr>
        <w:t>предметно-содержательная</w:t>
      </w:r>
      <w:r>
        <w:rPr>
          <w:spacing w:val="-2"/>
          <w:lang w:eastAsia="ru-RU"/>
        </w:rPr>
        <w:t>)</w:t>
      </w:r>
      <w:r w:rsidRPr="00D642D3">
        <w:rPr>
          <w:spacing w:val="-2"/>
          <w:lang w:eastAsia="ru-RU"/>
        </w:rPr>
        <w:t xml:space="preserve"> практика организуется стационарно в структурных </w:t>
      </w:r>
      <w:r w:rsidRPr="00D642D3">
        <w:rPr>
          <w:rFonts w:eastAsia="Calibri"/>
          <w:lang w:eastAsia="en-US"/>
        </w:rPr>
        <w:t>подразделениях университета</w:t>
      </w:r>
      <w:r w:rsidRPr="00D642D3">
        <w:rPr>
          <w:spacing w:val="-2"/>
          <w:lang w:eastAsia="ru-RU"/>
        </w:rPr>
        <w:t>.</w:t>
      </w:r>
    </w:p>
    <w:p w:rsidR="00835174" w:rsidRDefault="00835174" w:rsidP="00835174">
      <w:pPr>
        <w:tabs>
          <w:tab w:val="right" w:leader="underscore" w:pos="9356"/>
        </w:tabs>
        <w:jc w:val="center"/>
        <w:rPr>
          <w:b/>
          <w:bCs/>
        </w:rPr>
      </w:pPr>
    </w:p>
    <w:p w:rsidR="00835174" w:rsidRDefault="00835174" w:rsidP="00835174">
      <w:pPr>
        <w:tabs>
          <w:tab w:val="right" w:leader="underscore" w:pos="9356"/>
        </w:tabs>
        <w:jc w:val="center"/>
        <w:rPr>
          <w:b/>
          <w:bCs/>
        </w:rPr>
      </w:pPr>
      <w:r w:rsidRPr="00C03C64">
        <w:rPr>
          <w:b/>
          <w:bCs/>
        </w:rPr>
        <w:t xml:space="preserve">5. </w:t>
      </w:r>
      <w:r>
        <w:rPr>
          <w:b/>
          <w:bCs/>
        </w:rPr>
        <w:t xml:space="preserve">Структура и содержание </w:t>
      </w:r>
      <w:r>
        <w:rPr>
          <w:b/>
        </w:rPr>
        <w:t>учебной</w:t>
      </w:r>
      <w:r>
        <w:rPr>
          <w:b/>
          <w:bCs/>
        </w:rPr>
        <w:t xml:space="preserve"> (предметно-содержательной)</w:t>
      </w:r>
      <w:r w:rsidRPr="00C03C64">
        <w:rPr>
          <w:b/>
          <w:bCs/>
        </w:rPr>
        <w:t xml:space="preserve"> практики 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Подготовительн</w:t>
      </w:r>
      <w:r>
        <w:rPr>
          <w:spacing w:val="4"/>
          <w:lang w:eastAsia="ru-RU"/>
        </w:rPr>
        <w:t>о-организационный этап</w:t>
      </w:r>
      <w:r w:rsidRPr="00D66537">
        <w:rPr>
          <w:spacing w:val="4"/>
          <w:lang w:eastAsia="ru-RU"/>
        </w:rPr>
        <w:t xml:space="preserve"> включает: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lastRenderedPageBreak/>
        <w:t>- инструктаж по технике безопасности на рабочем месте;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планирование работы на период практики.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spacing w:val="4"/>
          <w:lang w:eastAsia="ru-RU"/>
        </w:rPr>
        <w:t>Производственный</w:t>
      </w:r>
      <w:r w:rsidRPr="00D66537">
        <w:rPr>
          <w:spacing w:val="4"/>
          <w:lang w:eastAsia="ru-RU"/>
        </w:rPr>
        <w:t xml:space="preserve"> этап предполагает:</w:t>
      </w:r>
    </w:p>
    <w:p w:rsidR="00835174" w:rsidRPr="00C228FE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>
        <w:rPr>
          <w:i/>
          <w:iCs/>
        </w:rPr>
        <w:t xml:space="preserve">- </w:t>
      </w:r>
      <w:r w:rsidRPr="00C228FE">
        <w:rPr>
          <w:iCs/>
        </w:rPr>
        <w:t>ознакомление с работой и материально-технической базой учебных мастерских</w:t>
      </w:r>
      <w:r w:rsidRPr="00C228FE">
        <w:rPr>
          <w:spacing w:val="4"/>
          <w:lang w:eastAsia="ru-RU"/>
        </w:rPr>
        <w:t xml:space="preserve"> </w:t>
      </w:r>
    </w:p>
    <w:p w:rsidR="00835174" w:rsidRPr="00C228FE" w:rsidRDefault="00835174" w:rsidP="00835174">
      <w:pPr>
        <w:tabs>
          <w:tab w:val="left" w:pos="0"/>
        </w:tabs>
        <w:ind w:firstLine="576"/>
        <w:jc w:val="both"/>
      </w:pPr>
      <w:r w:rsidRPr="00C228FE">
        <w:rPr>
          <w:iCs/>
        </w:rPr>
        <w:t>-</w:t>
      </w:r>
      <w:r>
        <w:rPr>
          <w:iCs/>
        </w:rPr>
        <w:t xml:space="preserve"> </w:t>
      </w:r>
      <w:r w:rsidRPr="00C228FE">
        <w:rPr>
          <w:iCs/>
        </w:rPr>
        <w:t>выполнение  индивидуального задания для самостоятельного выполнения.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Заключительный этап включает: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обработку и анализ полученной информации: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подготовку отчетной документации;</w:t>
      </w:r>
    </w:p>
    <w:p w:rsidR="00835174" w:rsidRPr="00D66537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оформление отчета по практике.</w:t>
      </w:r>
    </w:p>
    <w:p w:rsidR="00835174" w:rsidRDefault="00835174" w:rsidP="00835174">
      <w:pPr>
        <w:shd w:val="clear" w:color="auto" w:fill="FFFFFF"/>
        <w:ind w:firstLine="576"/>
        <w:jc w:val="both"/>
        <w:rPr>
          <w:spacing w:val="4"/>
          <w:lang w:eastAsia="ru-RU"/>
        </w:rPr>
      </w:pPr>
    </w:p>
    <w:p w:rsidR="00835174" w:rsidRDefault="00835174" w:rsidP="00835174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835174" w:rsidRPr="00C43431" w:rsidRDefault="00835174" w:rsidP="008351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C43431">
        <w:rPr>
          <w:b/>
        </w:rPr>
        <w:t>Автор:</w:t>
      </w:r>
    </w:p>
    <w:p w:rsidR="00835174" w:rsidRPr="00E17A21" w:rsidRDefault="00835174" w:rsidP="0083517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>Егорова А.О.</w:t>
      </w:r>
      <w:r w:rsidRPr="00E17A21">
        <w:t xml:space="preserve">,  </w:t>
      </w:r>
      <w:proofErr w:type="spellStart"/>
      <w:r>
        <w:t>канд</w:t>
      </w:r>
      <w:proofErr w:type="gramStart"/>
      <w:r>
        <w:t>.э</w:t>
      </w:r>
      <w:proofErr w:type="gramEnd"/>
      <w:r>
        <w:t>кон.н</w:t>
      </w:r>
      <w:proofErr w:type="spellEnd"/>
      <w:r>
        <w:t>.</w:t>
      </w:r>
      <w:r w:rsidR="007532E8">
        <w:t>,</w:t>
      </w:r>
      <w:r>
        <w:t xml:space="preserve"> доцент </w:t>
      </w:r>
      <w:r w:rsidRPr="00E17A21">
        <w:t xml:space="preserve">кафедры </w:t>
      </w:r>
      <w:r>
        <w:t>страхования, финансов и кредита</w:t>
      </w:r>
    </w:p>
    <w:p w:rsidR="00835174" w:rsidRPr="00E17A21" w:rsidRDefault="00835174" w:rsidP="00EA417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3E7D19" w:rsidRDefault="003E7D19" w:rsidP="006B7B9A">
      <w:pPr>
        <w:spacing w:line="276" w:lineRule="auto"/>
        <w:jc w:val="center"/>
        <w:rPr>
          <w:spacing w:val="-2"/>
        </w:rPr>
      </w:pPr>
    </w:p>
    <w:sectPr w:rsidR="003E7D19" w:rsidSect="002862FD">
      <w:footerReference w:type="default" r:id="rId9"/>
      <w:pgSz w:w="11906" w:h="16838"/>
      <w:pgMar w:top="993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35" w:rsidRDefault="00D24C35">
      <w:r>
        <w:separator/>
      </w:r>
    </w:p>
  </w:endnote>
  <w:endnote w:type="continuationSeparator" w:id="0">
    <w:p w:rsidR="00D24C35" w:rsidRDefault="00D2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7CF" w:rsidRDefault="007F57CF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C679B1">
      <w:rPr>
        <w:noProof/>
      </w:rPr>
      <w:t>45</w:t>
    </w:r>
    <w:r>
      <w:rPr>
        <w:noProof/>
      </w:rPr>
      <w:fldChar w:fldCharType="end"/>
    </w:r>
  </w:p>
  <w:p w:rsidR="007F57CF" w:rsidRDefault="007F57C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35" w:rsidRDefault="00D24C35">
      <w:r>
        <w:separator/>
      </w:r>
    </w:p>
  </w:footnote>
  <w:footnote w:type="continuationSeparator" w:id="0">
    <w:p w:rsidR="00D24C35" w:rsidRDefault="00D24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EE1D5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744280"/>
    <w:multiLevelType w:val="hybridMultilevel"/>
    <w:tmpl w:val="53346D2C"/>
    <w:lvl w:ilvl="0" w:tplc="857ECA94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946ED83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DB222EE"/>
    <w:multiLevelType w:val="hybridMultilevel"/>
    <w:tmpl w:val="3E48B08A"/>
    <w:lvl w:ilvl="0" w:tplc="6B506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>
    <w:nsid w:val="347708B6"/>
    <w:multiLevelType w:val="hybridMultilevel"/>
    <w:tmpl w:val="A9B0530A"/>
    <w:lvl w:ilvl="0" w:tplc="2A12478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748470D"/>
    <w:multiLevelType w:val="hybridMultilevel"/>
    <w:tmpl w:val="0F30E4F2"/>
    <w:lvl w:ilvl="0" w:tplc="FFFFFFFF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3425725"/>
    <w:multiLevelType w:val="hybridMultilevel"/>
    <w:tmpl w:val="CDB64336"/>
    <w:lvl w:ilvl="0" w:tplc="E5E2D29E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E345E1"/>
    <w:multiLevelType w:val="hybridMultilevel"/>
    <w:tmpl w:val="7916A0D8"/>
    <w:lvl w:ilvl="0" w:tplc="0B32D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0"/>
  </w:num>
  <w:num w:numId="20">
    <w:abstractNumId w:val="18"/>
  </w:num>
  <w:num w:numId="21">
    <w:abstractNumId w:val="21"/>
  </w:num>
  <w:num w:numId="22">
    <w:abstractNumId w:val="25"/>
  </w:num>
  <w:num w:numId="23">
    <w:abstractNumId w:val="27"/>
  </w:num>
  <w:num w:numId="24">
    <w:abstractNumId w:val="22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6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5"/>
  </w:num>
  <w:num w:numId="27">
    <w:abstractNumId w:val="19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6"/>
  </w:num>
  <w:num w:numId="31">
    <w:abstractNumId w:val="29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520F7"/>
    <w:rsid w:val="000735B7"/>
    <w:rsid w:val="000916BD"/>
    <w:rsid w:val="00092C64"/>
    <w:rsid w:val="000A4401"/>
    <w:rsid w:val="000B02E4"/>
    <w:rsid w:val="000B4BBF"/>
    <w:rsid w:val="000C30F3"/>
    <w:rsid w:val="000E43DA"/>
    <w:rsid w:val="001353EE"/>
    <w:rsid w:val="0013645C"/>
    <w:rsid w:val="001523F7"/>
    <w:rsid w:val="00157C60"/>
    <w:rsid w:val="0018518B"/>
    <w:rsid w:val="001A3748"/>
    <w:rsid w:val="001A47CD"/>
    <w:rsid w:val="001B2FA4"/>
    <w:rsid w:val="001B76F2"/>
    <w:rsid w:val="001F4577"/>
    <w:rsid w:val="002071A0"/>
    <w:rsid w:val="00243C2F"/>
    <w:rsid w:val="00250A64"/>
    <w:rsid w:val="0026088D"/>
    <w:rsid w:val="00266090"/>
    <w:rsid w:val="00276659"/>
    <w:rsid w:val="002862FD"/>
    <w:rsid w:val="00296113"/>
    <w:rsid w:val="002A1518"/>
    <w:rsid w:val="002B0FBA"/>
    <w:rsid w:val="002B4C56"/>
    <w:rsid w:val="002C6C03"/>
    <w:rsid w:val="002D7C6A"/>
    <w:rsid w:val="002E7AE2"/>
    <w:rsid w:val="002F3399"/>
    <w:rsid w:val="00305A23"/>
    <w:rsid w:val="00305BA8"/>
    <w:rsid w:val="00314CA2"/>
    <w:rsid w:val="003265E6"/>
    <w:rsid w:val="003323EC"/>
    <w:rsid w:val="0034384A"/>
    <w:rsid w:val="003451F8"/>
    <w:rsid w:val="003558E4"/>
    <w:rsid w:val="00363FAB"/>
    <w:rsid w:val="00380A9D"/>
    <w:rsid w:val="00382F77"/>
    <w:rsid w:val="0039014D"/>
    <w:rsid w:val="003A0E4A"/>
    <w:rsid w:val="003A41C8"/>
    <w:rsid w:val="003A7D3C"/>
    <w:rsid w:val="003B0A04"/>
    <w:rsid w:val="003C4E29"/>
    <w:rsid w:val="003C75F7"/>
    <w:rsid w:val="003D5BED"/>
    <w:rsid w:val="003E06FC"/>
    <w:rsid w:val="003E3BAC"/>
    <w:rsid w:val="003E505F"/>
    <w:rsid w:val="003E5F96"/>
    <w:rsid w:val="003E7D19"/>
    <w:rsid w:val="003F79E0"/>
    <w:rsid w:val="00402990"/>
    <w:rsid w:val="00416D53"/>
    <w:rsid w:val="00417D67"/>
    <w:rsid w:val="00425533"/>
    <w:rsid w:val="00436FAC"/>
    <w:rsid w:val="004371E7"/>
    <w:rsid w:val="004449ED"/>
    <w:rsid w:val="00450DFF"/>
    <w:rsid w:val="0045372C"/>
    <w:rsid w:val="00457B09"/>
    <w:rsid w:val="004746B6"/>
    <w:rsid w:val="00484D25"/>
    <w:rsid w:val="0048742A"/>
    <w:rsid w:val="004B33AD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0EA2"/>
    <w:rsid w:val="0056234D"/>
    <w:rsid w:val="00577259"/>
    <w:rsid w:val="00580C74"/>
    <w:rsid w:val="00581B8A"/>
    <w:rsid w:val="00587345"/>
    <w:rsid w:val="005941F8"/>
    <w:rsid w:val="00595490"/>
    <w:rsid w:val="005B344C"/>
    <w:rsid w:val="005C386C"/>
    <w:rsid w:val="005C3A1F"/>
    <w:rsid w:val="005C7505"/>
    <w:rsid w:val="005D024E"/>
    <w:rsid w:val="005D1EB6"/>
    <w:rsid w:val="005E5F6B"/>
    <w:rsid w:val="005F6C8F"/>
    <w:rsid w:val="00606C2E"/>
    <w:rsid w:val="00612C7E"/>
    <w:rsid w:val="0061501C"/>
    <w:rsid w:val="00622177"/>
    <w:rsid w:val="0063377B"/>
    <w:rsid w:val="00635A6F"/>
    <w:rsid w:val="00640731"/>
    <w:rsid w:val="00665CA6"/>
    <w:rsid w:val="006B44A2"/>
    <w:rsid w:val="006B5C54"/>
    <w:rsid w:val="006B7B9A"/>
    <w:rsid w:val="006C3738"/>
    <w:rsid w:val="006E0D70"/>
    <w:rsid w:val="006E1E36"/>
    <w:rsid w:val="00701A4F"/>
    <w:rsid w:val="007059A2"/>
    <w:rsid w:val="00721479"/>
    <w:rsid w:val="007342B0"/>
    <w:rsid w:val="00740317"/>
    <w:rsid w:val="007532E8"/>
    <w:rsid w:val="007610DF"/>
    <w:rsid w:val="007807EA"/>
    <w:rsid w:val="007844DC"/>
    <w:rsid w:val="00793AF1"/>
    <w:rsid w:val="007D40D9"/>
    <w:rsid w:val="007D498A"/>
    <w:rsid w:val="007D540E"/>
    <w:rsid w:val="007E5CB2"/>
    <w:rsid w:val="007E7F89"/>
    <w:rsid w:val="007F4D49"/>
    <w:rsid w:val="007F57CF"/>
    <w:rsid w:val="0081011C"/>
    <w:rsid w:val="00815512"/>
    <w:rsid w:val="008333B4"/>
    <w:rsid w:val="00835174"/>
    <w:rsid w:val="00851F3F"/>
    <w:rsid w:val="0085469D"/>
    <w:rsid w:val="00864FA2"/>
    <w:rsid w:val="00865D15"/>
    <w:rsid w:val="00867C61"/>
    <w:rsid w:val="00890CC2"/>
    <w:rsid w:val="0089555C"/>
    <w:rsid w:val="008B248B"/>
    <w:rsid w:val="008E12AC"/>
    <w:rsid w:val="008E4644"/>
    <w:rsid w:val="008F4EA1"/>
    <w:rsid w:val="00905068"/>
    <w:rsid w:val="0091749D"/>
    <w:rsid w:val="009215F0"/>
    <w:rsid w:val="00931A35"/>
    <w:rsid w:val="00934B0A"/>
    <w:rsid w:val="00944330"/>
    <w:rsid w:val="00944375"/>
    <w:rsid w:val="00947EBE"/>
    <w:rsid w:val="00950189"/>
    <w:rsid w:val="00953FA8"/>
    <w:rsid w:val="00960D67"/>
    <w:rsid w:val="00970807"/>
    <w:rsid w:val="009771E9"/>
    <w:rsid w:val="009A1534"/>
    <w:rsid w:val="009E02CE"/>
    <w:rsid w:val="009E6B9E"/>
    <w:rsid w:val="009F3614"/>
    <w:rsid w:val="009F7BA3"/>
    <w:rsid w:val="00A110DB"/>
    <w:rsid w:val="00A16F2E"/>
    <w:rsid w:val="00A222E6"/>
    <w:rsid w:val="00A24F05"/>
    <w:rsid w:val="00A44ABC"/>
    <w:rsid w:val="00A60CC7"/>
    <w:rsid w:val="00A75AA3"/>
    <w:rsid w:val="00AA364C"/>
    <w:rsid w:val="00AA5D7B"/>
    <w:rsid w:val="00AB4BE4"/>
    <w:rsid w:val="00AD709D"/>
    <w:rsid w:val="00B0231B"/>
    <w:rsid w:val="00B02F5A"/>
    <w:rsid w:val="00B031ED"/>
    <w:rsid w:val="00B06D0C"/>
    <w:rsid w:val="00B10016"/>
    <w:rsid w:val="00B15098"/>
    <w:rsid w:val="00B16FF8"/>
    <w:rsid w:val="00B349A0"/>
    <w:rsid w:val="00B548FA"/>
    <w:rsid w:val="00B5715C"/>
    <w:rsid w:val="00B80D56"/>
    <w:rsid w:val="00B85284"/>
    <w:rsid w:val="00B94201"/>
    <w:rsid w:val="00BA218D"/>
    <w:rsid w:val="00BB04B0"/>
    <w:rsid w:val="00BB122F"/>
    <w:rsid w:val="00BB6354"/>
    <w:rsid w:val="00BC1760"/>
    <w:rsid w:val="00BC17B2"/>
    <w:rsid w:val="00BC4D9F"/>
    <w:rsid w:val="00BC7D1D"/>
    <w:rsid w:val="00BD4193"/>
    <w:rsid w:val="00BD4DC0"/>
    <w:rsid w:val="00BE01CE"/>
    <w:rsid w:val="00BE5B42"/>
    <w:rsid w:val="00BF1E24"/>
    <w:rsid w:val="00BF4AFD"/>
    <w:rsid w:val="00C01EBE"/>
    <w:rsid w:val="00C03BDA"/>
    <w:rsid w:val="00C03C64"/>
    <w:rsid w:val="00C126E9"/>
    <w:rsid w:val="00C14A5C"/>
    <w:rsid w:val="00C228FE"/>
    <w:rsid w:val="00C405F3"/>
    <w:rsid w:val="00C41DFC"/>
    <w:rsid w:val="00C43431"/>
    <w:rsid w:val="00C50024"/>
    <w:rsid w:val="00C512EF"/>
    <w:rsid w:val="00C538E3"/>
    <w:rsid w:val="00C5526D"/>
    <w:rsid w:val="00C657E2"/>
    <w:rsid w:val="00C679B1"/>
    <w:rsid w:val="00C71B9D"/>
    <w:rsid w:val="00C71BDC"/>
    <w:rsid w:val="00C808CB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24C35"/>
    <w:rsid w:val="00D309DD"/>
    <w:rsid w:val="00D341A0"/>
    <w:rsid w:val="00D35882"/>
    <w:rsid w:val="00D37883"/>
    <w:rsid w:val="00D47F0A"/>
    <w:rsid w:val="00D517C6"/>
    <w:rsid w:val="00D637A1"/>
    <w:rsid w:val="00D642D3"/>
    <w:rsid w:val="00D66537"/>
    <w:rsid w:val="00D92D1B"/>
    <w:rsid w:val="00D94D6C"/>
    <w:rsid w:val="00DA7B17"/>
    <w:rsid w:val="00DB53D2"/>
    <w:rsid w:val="00DC0502"/>
    <w:rsid w:val="00DC5825"/>
    <w:rsid w:val="00DC70B1"/>
    <w:rsid w:val="00DE2298"/>
    <w:rsid w:val="00DE4498"/>
    <w:rsid w:val="00DE4A27"/>
    <w:rsid w:val="00E176BB"/>
    <w:rsid w:val="00E17A21"/>
    <w:rsid w:val="00E42E5B"/>
    <w:rsid w:val="00E45FB0"/>
    <w:rsid w:val="00E53781"/>
    <w:rsid w:val="00E61D88"/>
    <w:rsid w:val="00E65FBE"/>
    <w:rsid w:val="00E742E6"/>
    <w:rsid w:val="00EA4170"/>
    <w:rsid w:val="00EC4CEC"/>
    <w:rsid w:val="00EE69E6"/>
    <w:rsid w:val="00EF7EB9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2E18"/>
    <w:rsid w:val="00F66A3A"/>
    <w:rsid w:val="00F67A17"/>
    <w:rsid w:val="00F76991"/>
    <w:rsid w:val="00F77A0F"/>
    <w:rsid w:val="00F80989"/>
    <w:rsid w:val="00F85DA9"/>
    <w:rsid w:val="00F875B9"/>
    <w:rsid w:val="00FA32BC"/>
    <w:rsid w:val="00FA471A"/>
    <w:rsid w:val="00FB4DE1"/>
    <w:rsid w:val="00FC31BE"/>
    <w:rsid w:val="00FC4783"/>
    <w:rsid w:val="00FC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link w:val="32"/>
    <w:uiPriority w:val="99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link w:val="afe"/>
    <w:uiPriority w:val="34"/>
    <w:qFormat/>
    <w:rsid w:val="00DB53D2"/>
    <w:pPr>
      <w:ind w:left="720"/>
      <w:contextualSpacing/>
    </w:pPr>
  </w:style>
  <w:style w:type="character" w:customStyle="1" w:styleId="apple-converted-space">
    <w:name w:val="apple-converted-space"/>
    <w:rsid w:val="003A0E4A"/>
  </w:style>
  <w:style w:type="character" w:customStyle="1" w:styleId="aff">
    <w:name w:val="Основной текст_"/>
    <w:basedOn w:val="a0"/>
    <w:link w:val="20"/>
    <w:rsid w:val="003A0E4A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f"/>
    <w:rsid w:val="003A0E4A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character" w:customStyle="1" w:styleId="Bodytext">
    <w:name w:val="Body text_"/>
    <w:basedOn w:val="a0"/>
    <w:link w:val="17"/>
    <w:locked/>
    <w:rsid w:val="003A0E4A"/>
    <w:rPr>
      <w:sz w:val="23"/>
      <w:szCs w:val="23"/>
      <w:shd w:val="clear" w:color="auto" w:fill="FFFFFF"/>
    </w:rPr>
  </w:style>
  <w:style w:type="paragraph" w:customStyle="1" w:styleId="17">
    <w:name w:val="Основной текст1"/>
    <w:basedOn w:val="a"/>
    <w:link w:val="Bodytext"/>
    <w:rsid w:val="003A0E4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560EA2"/>
    <w:pPr>
      <w:spacing w:after="120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560EA2"/>
    <w:rPr>
      <w:sz w:val="16"/>
      <w:szCs w:val="16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560EA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EA2"/>
    <w:rPr>
      <w:sz w:val="16"/>
      <w:szCs w:val="16"/>
      <w:lang w:eastAsia="ar-SA"/>
    </w:rPr>
  </w:style>
  <w:style w:type="character" w:customStyle="1" w:styleId="afe">
    <w:name w:val="Абзац списка Знак"/>
    <w:link w:val="afd"/>
    <w:uiPriority w:val="34"/>
    <w:locked/>
    <w:rsid w:val="00560EA2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2A1518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link w:val="32"/>
    <w:uiPriority w:val="99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link w:val="afe"/>
    <w:uiPriority w:val="34"/>
    <w:qFormat/>
    <w:rsid w:val="00DB53D2"/>
    <w:pPr>
      <w:ind w:left="720"/>
      <w:contextualSpacing/>
    </w:pPr>
  </w:style>
  <w:style w:type="character" w:customStyle="1" w:styleId="apple-converted-space">
    <w:name w:val="apple-converted-space"/>
    <w:rsid w:val="003A0E4A"/>
  </w:style>
  <w:style w:type="character" w:customStyle="1" w:styleId="aff">
    <w:name w:val="Основной текст_"/>
    <w:basedOn w:val="a0"/>
    <w:link w:val="20"/>
    <w:rsid w:val="003A0E4A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f"/>
    <w:rsid w:val="003A0E4A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character" w:customStyle="1" w:styleId="Bodytext">
    <w:name w:val="Body text_"/>
    <w:basedOn w:val="a0"/>
    <w:link w:val="17"/>
    <w:locked/>
    <w:rsid w:val="003A0E4A"/>
    <w:rPr>
      <w:sz w:val="23"/>
      <w:szCs w:val="23"/>
      <w:shd w:val="clear" w:color="auto" w:fill="FFFFFF"/>
    </w:rPr>
  </w:style>
  <w:style w:type="paragraph" w:customStyle="1" w:styleId="17">
    <w:name w:val="Основной текст1"/>
    <w:basedOn w:val="a"/>
    <w:link w:val="Bodytext"/>
    <w:rsid w:val="003A0E4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560EA2"/>
    <w:pPr>
      <w:spacing w:after="120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560EA2"/>
    <w:rPr>
      <w:sz w:val="16"/>
      <w:szCs w:val="16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560EA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EA2"/>
    <w:rPr>
      <w:sz w:val="16"/>
      <w:szCs w:val="16"/>
      <w:lang w:eastAsia="ar-SA"/>
    </w:rPr>
  </w:style>
  <w:style w:type="character" w:customStyle="1" w:styleId="afe">
    <w:name w:val="Абзац списка Знак"/>
    <w:link w:val="afd"/>
    <w:uiPriority w:val="34"/>
    <w:locked/>
    <w:rsid w:val="00560EA2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2A1518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043C-C578-482A-B9FE-EE58E672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13928</Words>
  <Characters>79392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93134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8</cp:revision>
  <cp:lastPrinted>2018-02-01T10:48:00Z</cp:lastPrinted>
  <dcterms:created xsi:type="dcterms:W3CDTF">2021-04-16T09:25:00Z</dcterms:created>
  <dcterms:modified xsi:type="dcterms:W3CDTF">2021-05-18T20:10:00Z</dcterms:modified>
</cp:coreProperties>
</file>